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05CC1CF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37513740" w14:textId="77777777" w:rsidR="00780F6C" w:rsidRDefault="00780F6C" w:rsidP="00780F6C"/>
    <w:p w14:paraId="1AE5B1AD" w14:textId="704B5113" w:rsidR="00F0282B" w:rsidRPr="00F0282B" w:rsidRDefault="00780F6C" w:rsidP="00F0282B">
      <w:pPr>
        <w:rPr>
          <w:rFonts w:ascii="Arial" w:hAnsi="Arial" w:cs="Arial"/>
        </w:rPr>
      </w:pPr>
      <w:r w:rsidRPr="00BD73D5">
        <w:rPr>
          <w:rFonts w:ascii="Arial" w:hAnsi="Arial" w:cs="Arial"/>
        </w:rPr>
        <w:t xml:space="preserve">Le présent marché public a pour objet </w:t>
      </w:r>
      <w:r w:rsidR="00FE6E58">
        <w:rPr>
          <w:rFonts w:ascii="Arial" w:hAnsi="Arial" w:cs="Arial"/>
        </w:rPr>
        <w:t>la mise à disposition d’un groupe électrogène</w:t>
      </w:r>
      <w:r w:rsidR="00F0282B" w:rsidRPr="00F0282B">
        <w:rPr>
          <w:rFonts w:ascii="Arial" w:hAnsi="Arial" w:cs="Arial"/>
        </w:rPr>
        <w:t xml:space="preserve"> et prestations annexes </w:t>
      </w:r>
      <w:r w:rsidR="00FE6E58">
        <w:rPr>
          <w:rFonts w:ascii="Arial" w:hAnsi="Arial" w:cs="Arial"/>
        </w:rPr>
        <w:t xml:space="preserve">pour l’Unité Mobile de Prélèvement (UMP) </w:t>
      </w:r>
      <w:r w:rsidR="00F0282B" w:rsidRPr="00F0282B">
        <w:rPr>
          <w:rFonts w:ascii="Arial" w:hAnsi="Arial" w:cs="Arial"/>
        </w:rPr>
        <w:t>pour l’EFS MARTINIQUE.</w:t>
      </w:r>
    </w:p>
    <w:p w14:paraId="75CF9342" w14:textId="78DDE78D" w:rsidR="00780F6C" w:rsidRPr="00BD73D5" w:rsidRDefault="00BD73D5" w:rsidP="00780F6C">
      <w:pPr>
        <w:rPr>
          <w:rFonts w:ascii="Arial" w:hAnsi="Arial" w:cs="Arial"/>
        </w:rPr>
      </w:pPr>
      <w:r w:rsidRPr="00BD73D5">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778DBC0D" w:rsidR="00A9775B" w:rsidRPr="00780F6C" w:rsidRDefault="00FE6E58" w:rsidP="00A9775B">
      <w:pPr>
        <w:tabs>
          <w:tab w:val="left" w:pos="426"/>
        </w:tabs>
        <w:suppressAutoHyphens w:val="0"/>
        <w:spacing w:before="60"/>
        <w:jc w:val="both"/>
        <w:rPr>
          <w:rFonts w:ascii="Arial" w:hAnsi="Arial" w:cs="Arial"/>
          <w:lang w:eastAsia="fr-FR" w:bidi="ml"/>
        </w:rPr>
      </w:pPr>
      <w:r>
        <w:rPr>
          <w:rFonts w:ascii="Arial" w:hAnsi="Arial" w:cs="Arial"/>
          <w:lang w:eastAsia="fr-FR" w:bidi="ml"/>
        </w:rPr>
        <w:t>Le</w:t>
      </w:r>
      <w:r w:rsidR="00A9775B" w:rsidRPr="00780F6C">
        <w:rPr>
          <w:rFonts w:ascii="Arial" w:hAnsi="Arial" w:cs="Arial"/>
          <w:lang w:eastAsia="fr-FR" w:bidi="ml"/>
        </w:rPr>
        <w:t xml:space="preserve"> </w:t>
      </w:r>
      <w:r w:rsidR="005A5FCD" w:rsidRPr="00780F6C">
        <w:rPr>
          <w:rFonts w:ascii="Arial" w:hAnsi="Arial" w:cs="Arial"/>
          <w:lang w:eastAsia="fr-FR" w:bidi="ml"/>
        </w:rPr>
        <w:t>code</w:t>
      </w:r>
      <w:r w:rsidR="00A9775B" w:rsidRPr="00780F6C">
        <w:rPr>
          <w:rFonts w:ascii="Arial" w:hAnsi="Arial" w:cs="Arial"/>
          <w:lang w:eastAsia="fr-FR" w:bidi="ml"/>
        </w:rPr>
        <w:t xml:space="preserve"> CPV des services du marché </w:t>
      </w:r>
      <w:r w:rsidR="00661A97" w:rsidRPr="00780F6C">
        <w:rPr>
          <w:rFonts w:ascii="Arial" w:hAnsi="Arial" w:cs="Arial"/>
          <w:lang w:eastAsia="fr-FR" w:bidi="ml"/>
        </w:rPr>
        <w:t xml:space="preserve">public </w:t>
      </w:r>
      <w:r>
        <w:rPr>
          <w:rFonts w:ascii="Arial" w:hAnsi="Arial" w:cs="Arial"/>
          <w:lang w:eastAsia="fr-FR" w:bidi="ml"/>
        </w:rPr>
        <w:t>est le suivant</w:t>
      </w:r>
      <w:r w:rsidR="00A9775B" w:rsidRPr="00780F6C">
        <w:rPr>
          <w:rFonts w:ascii="Arial" w:hAnsi="Arial" w:cs="Arial"/>
          <w:lang w:eastAsia="fr-FR" w:bidi="ml"/>
        </w:rPr>
        <w:t> :</w:t>
      </w:r>
    </w:p>
    <w:p w14:paraId="6A34C9C1" w14:textId="77777777" w:rsidR="00A9775B" w:rsidRDefault="00A9775B" w:rsidP="00A9775B">
      <w:pPr>
        <w:tabs>
          <w:tab w:val="left" w:pos="426"/>
          <w:tab w:val="left" w:pos="851"/>
        </w:tabs>
        <w:suppressAutoHyphens w:val="0"/>
        <w:jc w:val="both"/>
        <w:rPr>
          <w:rFonts w:ascii="Arial" w:hAnsi="Arial" w:cs="Arial"/>
          <w:lang w:eastAsia="fr-FR" w:bidi="ml"/>
        </w:rPr>
      </w:pPr>
    </w:p>
    <w:p w14:paraId="6BDEB94D" w14:textId="236D7D1A" w:rsidR="00780F6C" w:rsidRDefault="00FE6E58" w:rsidP="00780F6C">
      <w:pPr>
        <w:pStyle w:val="Paragraphedeliste"/>
        <w:numPr>
          <w:ilvl w:val="0"/>
          <w:numId w:val="11"/>
        </w:numPr>
        <w:tabs>
          <w:tab w:val="left" w:pos="426"/>
          <w:tab w:val="left" w:pos="851"/>
        </w:tabs>
        <w:suppressAutoHyphens w:val="0"/>
        <w:jc w:val="both"/>
        <w:rPr>
          <w:rFonts w:ascii="Arial" w:hAnsi="Arial" w:cs="Arial"/>
          <w:lang w:eastAsia="fr-FR" w:bidi="ml"/>
        </w:rPr>
      </w:pPr>
      <w:r>
        <w:rPr>
          <w:rFonts w:ascii="Arial" w:hAnsi="Arial" w:cs="Arial"/>
          <w:lang w:eastAsia="fr-FR" w:bidi="ml"/>
        </w:rPr>
        <w:t>31121000</w:t>
      </w:r>
      <w:r w:rsidR="00780F6C">
        <w:rPr>
          <w:rFonts w:ascii="Arial" w:hAnsi="Arial" w:cs="Arial"/>
          <w:lang w:eastAsia="fr-FR" w:bidi="ml"/>
        </w:rPr>
        <w:t xml:space="preserve"> </w:t>
      </w:r>
      <w:r>
        <w:rPr>
          <w:rFonts w:ascii="Arial" w:hAnsi="Arial" w:cs="Arial"/>
          <w:lang w:eastAsia="fr-FR" w:bidi="ml"/>
        </w:rPr>
        <w:t>–</w:t>
      </w:r>
      <w:r w:rsidR="00780F6C">
        <w:rPr>
          <w:rFonts w:ascii="Arial" w:hAnsi="Arial" w:cs="Arial"/>
          <w:lang w:eastAsia="fr-FR" w:bidi="ml"/>
        </w:rPr>
        <w:t xml:space="preserve"> </w:t>
      </w:r>
      <w:r>
        <w:rPr>
          <w:rFonts w:ascii="Arial" w:hAnsi="Arial" w:cs="Arial"/>
          <w:lang w:eastAsia="fr-FR" w:bidi="ml"/>
        </w:rPr>
        <w:t>Groupes électrogènes</w:t>
      </w:r>
    </w:p>
    <w:p w14:paraId="0D64B775" w14:textId="77777777" w:rsidR="00780F6C" w:rsidRPr="00A9775B" w:rsidRDefault="00780F6C"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706514F" w14:textId="5CC6E13B" w:rsidR="00D26C77" w:rsidRPr="00F23258" w:rsidRDefault="00D26C77" w:rsidP="00D26C77">
      <w:pPr>
        <w:numPr>
          <w:ilvl w:val="0"/>
          <w:numId w:val="7"/>
        </w:numPr>
        <w:tabs>
          <w:tab w:val="left" w:pos="426"/>
          <w:tab w:val="left" w:pos="851"/>
        </w:tabs>
        <w:suppressAutoHyphens w:val="0"/>
        <w:contextualSpacing/>
        <w:jc w:val="both"/>
        <w:rPr>
          <w:rFonts w:ascii="Arial" w:hAnsi="Arial" w:cs="Arial"/>
          <w:lang w:eastAsia="fr-FR" w:bidi="ml"/>
        </w:rPr>
      </w:pPr>
      <w:r w:rsidRPr="00D26C77">
        <w:rPr>
          <w:rFonts w:ascii="Arial" w:hAnsi="Arial" w:cs="Arial"/>
          <w:lang w:eastAsia="fr-FR" w:bidi="ml"/>
        </w:rPr>
        <w:t xml:space="preserve"> </w:t>
      </w:r>
      <w:r w:rsidRPr="00F23258">
        <w:rPr>
          <w:rFonts w:ascii="Arial" w:hAnsi="Arial" w:cs="Arial"/>
          <w:lang w:eastAsia="fr-FR" w:bidi="ml"/>
        </w:rPr>
        <w:t>Accord-cadre avec exécution à bons de commande (de l’article R2162-1, R2162-2 .2</w:t>
      </w:r>
      <w:r w:rsidRPr="00F23258">
        <w:rPr>
          <w:rFonts w:ascii="Arial" w:hAnsi="Arial" w:cs="Arial"/>
          <w:vertAlign w:val="superscript"/>
          <w:lang w:eastAsia="fr-FR" w:bidi="ml"/>
        </w:rPr>
        <w:t xml:space="preserve">ème </w:t>
      </w:r>
      <w:r w:rsidRPr="00F23258">
        <w:rPr>
          <w:rFonts w:ascii="Arial" w:hAnsi="Arial" w:cs="Arial"/>
          <w:lang w:eastAsia="fr-FR" w:bidi="ml"/>
        </w:rPr>
        <w:t>alinéa, R2162-4 à 6, R2162-13 et R2162-14 du code de la commande publique)</w:t>
      </w:r>
    </w:p>
    <w:p w14:paraId="6E67F470" w14:textId="786A34C3" w:rsidR="007C0BF5" w:rsidRPr="00D26C77" w:rsidRDefault="007C0BF5" w:rsidP="00D26C77">
      <w:pPr>
        <w:tabs>
          <w:tab w:val="left" w:pos="426"/>
          <w:tab w:val="left" w:pos="851"/>
        </w:tabs>
        <w:suppressAutoHyphens w:val="0"/>
        <w:ind w:left="72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BB67434" w:rsidR="009B1CD0" w:rsidRPr="00012812" w:rsidRDefault="00D26C77" w:rsidP="009B45B9">
      <w:pPr>
        <w:tabs>
          <w:tab w:val="left" w:pos="426"/>
          <w:tab w:val="left" w:pos="851"/>
        </w:tabs>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009B1CD0" w:rsidRPr="00012812">
        <w:rPr>
          <w:rFonts w:ascii="Arial" w:hAnsi="Arial" w:cs="Arial"/>
        </w:rPr>
        <w:tab/>
      </w:r>
      <w:proofErr w:type="gramStart"/>
      <w:r w:rsidR="009B1CD0" w:rsidRPr="00012812">
        <w:rPr>
          <w:rFonts w:ascii="Arial" w:hAnsi="Arial" w:cs="Arial"/>
        </w:rPr>
        <w:t>à</w:t>
      </w:r>
      <w:proofErr w:type="gramEnd"/>
      <w:r w:rsidR="009B1CD0" w:rsidRPr="00012812">
        <w:rPr>
          <w:rFonts w:ascii="Arial" w:hAnsi="Arial" w:cs="Arial"/>
        </w:rPr>
        <w:t xml:space="preserve"> l’ensemble du marché </w:t>
      </w:r>
      <w:r w:rsidR="00661A97" w:rsidRPr="00012812">
        <w:rPr>
          <w:rFonts w:ascii="Arial" w:hAnsi="Arial" w:cs="Arial"/>
        </w:rPr>
        <w:t>public</w:t>
      </w:r>
      <w:r w:rsidR="009B1CD0" w:rsidRPr="00012812">
        <w:rPr>
          <w:rFonts w:ascii="Arial" w:hAnsi="Arial" w:cs="Arial"/>
        </w:rPr>
        <w:t xml:space="preserve"> </w:t>
      </w:r>
      <w:r w:rsidR="009B1CD0" w:rsidRPr="00012812">
        <w:rPr>
          <w:rFonts w:ascii="Arial" w:hAnsi="Arial" w:cs="Arial"/>
          <w:i/>
          <w:iCs/>
          <w:sz w:val="18"/>
          <w:szCs w:val="18"/>
        </w:rPr>
        <w:t>(en cas de non allotissement)</w:t>
      </w:r>
      <w:r w:rsidR="00B05C4B" w:rsidRPr="00012812">
        <w:rPr>
          <w:rFonts w:ascii="Arial" w:hAnsi="Arial" w:cs="Arial"/>
          <w:i/>
          <w:iCs/>
          <w:sz w:val="18"/>
          <w:szCs w:val="18"/>
        </w:rPr>
        <w:t>.</w:t>
      </w:r>
    </w:p>
    <w:p w14:paraId="6A34C9D1" w14:textId="77777777" w:rsidR="009B1CD0" w:rsidRPr="00012812" w:rsidRDefault="009B1CD0" w:rsidP="009B45B9">
      <w:pPr>
        <w:tabs>
          <w:tab w:val="left" w:pos="426"/>
          <w:tab w:val="left" w:pos="851"/>
        </w:tabs>
        <w:jc w:val="both"/>
        <w:rPr>
          <w:rFonts w:ascii="Arial" w:hAnsi="Arial" w:cs="Arial"/>
        </w:rPr>
      </w:pPr>
    </w:p>
    <w:p w14:paraId="16D7669E" w14:textId="77777777" w:rsidR="00E32A79" w:rsidRDefault="00E32A79" w:rsidP="00D26C77">
      <w:pPr>
        <w:pStyle w:val="fcasegauche"/>
        <w:tabs>
          <w:tab w:val="left" w:pos="851"/>
        </w:tabs>
        <w:spacing w:after="0"/>
        <w:ind w:left="0"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BD73D5"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815C98">
        <w:fldChar w:fldCharType="separate"/>
      </w:r>
      <w:r>
        <w:fldChar w:fldCharType="end"/>
      </w:r>
      <w:r w:rsidR="00EC4A56" w:rsidRPr="00E67E3B">
        <w:rPr>
          <w:rFonts w:ascii="Arial" w:hAnsi="Arial" w:cs="Arial"/>
        </w:rPr>
        <w:t xml:space="preserve"> </w:t>
      </w:r>
      <w:r w:rsidR="00EC4A56" w:rsidRPr="00BD73D5">
        <w:rPr>
          <w:rFonts w:ascii="Arial" w:hAnsi="Arial" w:cs="Arial"/>
        </w:rPr>
        <w:t>CCAP</w:t>
      </w:r>
    </w:p>
    <w:p w14:paraId="6A34C9EA" w14:textId="7258EA5E" w:rsidR="009B1CD0" w:rsidRPr="00BD73D5" w:rsidRDefault="007D7A65" w:rsidP="005846FB">
      <w:pPr>
        <w:tabs>
          <w:tab w:val="left" w:pos="851"/>
        </w:tabs>
        <w:spacing w:before="120"/>
        <w:ind w:left="1135" w:hanging="284"/>
        <w:jc w:val="both"/>
      </w:pPr>
      <w:r w:rsidRPr="00BD73D5">
        <w:fldChar w:fldCharType="begin">
          <w:ffData>
            <w:name w:val=""/>
            <w:enabled/>
            <w:calcOnExit w:val="0"/>
            <w:checkBox>
              <w:size w:val="20"/>
              <w:default w:val="0"/>
            </w:checkBox>
          </w:ffData>
        </w:fldChar>
      </w:r>
      <w:r w:rsidRPr="00BD73D5">
        <w:instrText xml:space="preserve"> FORMCHECKBOX </w:instrText>
      </w:r>
      <w:r w:rsidR="00815C98">
        <w:fldChar w:fldCharType="separate"/>
      </w:r>
      <w:r w:rsidRPr="00BD73D5">
        <w:fldChar w:fldCharType="end"/>
      </w:r>
      <w:r w:rsidR="009B1CD0" w:rsidRPr="00BD73D5">
        <w:rPr>
          <w:rFonts w:ascii="Arial" w:hAnsi="Arial" w:cs="Arial"/>
        </w:rPr>
        <w:t xml:space="preserve"> CCAG </w:t>
      </w:r>
      <w:r w:rsidR="000336B4" w:rsidRPr="00BD73D5">
        <w:rPr>
          <w:rFonts w:ascii="Arial" w:hAnsi="Arial" w:cs="Arial"/>
        </w:rPr>
        <w:t>FCS</w:t>
      </w:r>
      <w:r w:rsidR="00BD73D5">
        <w:rPr>
          <w:rFonts w:ascii="Arial" w:hAnsi="Arial" w:cs="Arial"/>
        </w:rPr>
        <w:t xml:space="preserve"> 2021</w:t>
      </w:r>
    </w:p>
    <w:p w14:paraId="6A34C9EB" w14:textId="6194BAA4" w:rsidR="009B1CD0" w:rsidRPr="00E67E3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815C98">
        <w:fldChar w:fldCharType="separate"/>
      </w:r>
      <w:r>
        <w:fldChar w:fldCharType="end"/>
      </w:r>
      <w:r w:rsidR="009B1CD0" w:rsidRPr="00E67E3B">
        <w:rPr>
          <w:rFonts w:ascii="Arial" w:hAnsi="Arial" w:cs="Arial"/>
        </w:rPr>
        <w:t xml:space="preserve"> </w:t>
      </w:r>
      <w:r w:rsidR="009B1CD0" w:rsidRPr="00BD73D5">
        <w:rPr>
          <w:rFonts w:ascii="Arial" w:hAnsi="Arial" w:cs="Arial"/>
        </w:rPr>
        <w:t xml:space="preserve">CCTP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Default="009B1CD0" w:rsidP="009B45B9">
      <w:pPr>
        <w:tabs>
          <w:tab w:val="left" w:pos="851"/>
        </w:tabs>
        <w:jc w:val="both"/>
        <w:rPr>
          <w:rFonts w:ascii="Arial" w:hAnsi="Arial" w:cs="Arial"/>
        </w:rPr>
      </w:pPr>
    </w:p>
    <w:p w14:paraId="76F4E0C9" w14:textId="77777777" w:rsidR="00FE6E58" w:rsidRPr="00B05C4B" w:rsidRDefault="00FE6E58"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15C98">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Default="009B1CD0" w:rsidP="009B45B9">
      <w:pPr>
        <w:tabs>
          <w:tab w:val="left" w:pos="851"/>
        </w:tabs>
        <w:jc w:val="both"/>
        <w:rPr>
          <w:rFonts w:ascii="Arial" w:hAnsi="Arial" w:cs="Arial"/>
        </w:rPr>
      </w:pPr>
    </w:p>
    <w:p w14:paraId="2B608478" w14:textId="77777777" w:rsidR="00FE6E58" w:rsidRPr="00B05C4B" w:rsidRDefault="00FE6E58"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815C98">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568F09D2" w14:textId="76135C33" w:rsidR="00BD73D5" w:rsidRDefault="00D26C77" w:rsidP="00A9775B">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CaseACocher108"/>
            <w:enabled/>
            <w:calcOnExit w:val="0"/>
            <w:checkBox>
              <w:sizeAuto/>
              <w:default w:val="1"/>
            </w:checkBox>
          </w:ffData>
        </w:fldChar>
      </w:r>
      <w:bookmarkStart w:id="0" w:name="CaseACocher108"/>
      <w:r>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end"/>
      </w:r>
      <w:bookmarkEnd w:id="0"/>
      <w:r w:rsidR="00B05C4B" w:rsidRPr="00BD73D5">
        <w:rPr>
          <w:rFonts w:ascii="Arial" w:hAnsi="Arial" w:cs="Arial"/>
          <w:lang w:eastAsia="fr-FR" w:bidi="ml"/>
        </w:rPr>
        <w:t xml:space="preserve"> </w:t>
      </w:r>
      <w:proofErr w:type="gramStart"/>
      <w:r w:rsidR="00B05C4B" w:rsidRPr="00BD73D5">
        <w:rPr>
          <w:rFonts w:ascii="Arial" w:hAnsi="Arial" w:cs="Arial"/>
          <w:lang w:eastAsia="fr-FR" w:bidi="ml"/>
        </w:rPr>
        <w:t>les</w:t>
      </w:r>
      <w:proofErr w:type="gramEnd"/>
      <w:r w:rsidR="00A9775B" w:rsidRPr="00BD73D5">
        <w:rPr>
          <w:rFonts w:ascii="Arial" w:hAnsi="Arial" w:cs="Arial"/>
          <w:lang w:eastAsia="fr-FR" w:bidi="ml"/>
        </w:rPr>
        <w:t xml:space="preserve"> prix indiqués dans l’annexe financière jointe au présent docume</w:t>
      </w:r>
      <w:r w:rsidR="00BD73D5">
        <w:rPr>
          <w:rFonts w:ascii="Arial" w:hAnsi="Arial" w:cs="Arial"/>
          <w:lang w:eastAsia="fr-FR" w:bidi="ml"/>
        </w:rPr>
        <w:t xml:space="preserve">nt et à hauteur du montant maximum </w:t>
      </w:r>
    </w:p>
    <w:p w14:paraId="5E496E95" w14:textId="21C917EC" w:rsidR="003E63B0" w:rsidRPr="00012812" w:rsidRDefault="00BD73D5" w:rsidP="00012812">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t xml:space="preserve">    </w:t>
      </w:r>
      <w:proofErr w:type="gramStart"/>
      <w:r>
        <w:rPr>
          <w:rFonts w:ascii="Arial" w:hAnsi="Arial" w:cs="Arial"/>
          <w:lang w:eastAsia="fr-FR" w:bidi="ml"/>
        </w:rPr>
        <w:t>fixé</w:t>
      </w:r>
      <w:proofErr w:type="gramEnd"/>
      <w:r>
        <w:rPr>
          <w:rFonts w:ascii="Arial" w:hAnsi="Arial" w:cs="Arial"/>
          <w:lang w:eastAsia="fr-FR" w:bidi="ml"/>
        </w:rPr>
        <w:t xml:space="preserve"> dans le CCAP</w:t>
      </w:r>
      <w:r w:rsidR="00012812">
        <w:rPr>
          <w:rFonts w:ascii="Arial" w:hAnsi="Arial" w:cs="Arial"/>
          <w:lang w:eastAsia="fr-FR" w:bidi="ml"/>
        </w:rPr>
        <w:t xml:space="preserve"> </w:t>
      </w:r>
    </w:p>
    <w:p w14:paraId="2B3B59A2" w14:textId="77777777" w:rsidR="003E63B0" w:rsidRDefault="003E63B0" w:rsidP="00BD479D">
      <w:pPr>
        <w:tabs>
          <w:tab w:val="left" w:pos="426"/>
        </w:tabs>
        <w:suppressAutoHyphens w:val="0"/>
        <w:spacing w:before="120"/>
        <w:jc w:val="both"/>
        <w:rPr>
          <w:rFonts w:ascii="Arial" w:hAnsi="Arial" w:cs="Arial"/>
          <w:color w:val="FF0000"/>
          <w:lang w:eastAsia="fr-FR" w:bidi="ml"/>
        </w:rPr>
      </w:pPr>
    </w:p>
    <w:p w14:paraId="521381A0" w14:textId="30C6B667" w:rsidR="00FE6E58" w:rsidRDefault="00FE6E58">
      <w:pPr>
        <w:suppressAutoHyphens w:val="0"/>
        <w:rPr>
          <w:rFonts w:ascii="Arial" w:hAnsi="Arial" w:cs="Arial"/>
        </w:rPr>
      </w:pPr>
      <w:r>
        <w:rPr>
          <w:rFonts w:ascii="Arial" w:hAnsi="Arial" w:cs="Arial"/>
        </w:rPr>
        <w:br w:type="page"/>
      </w:r>
    </w:p>
    <w:p w14:paraId="525059D8"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BD73D5" w:rsidRDefault="00F96720" w:rsidP="00F96720">
      <w:pPr>
        <w:tabs>
          <w:tab w:val="left" w:pos="426"/>
        </w:tabs>
        <w:suppressAutoHyphens w:val="0"/>
        <w:jc w:val="both"/>
        <w:rPr>
          <w:rFonts w:ascii="Arial" w:hAnsi="Arial" w:cs="Arial"/>
          <w:b/>
          <w:i/>
          <w:sz w:val="18"/>
          <w:szCs w:val="18"/>
          <w:lang w:eastAsia="fr-FR" w:bidi="ml"/>
        </w:rPr>
      </w:pPr>
      <w:r w:rsidRPr="00BD73D5">
        <w:rPr>
          <w:rFonts w:ascii="Arial" w:hAnsi="Arial" w:cs="Arial"/>
          <w:b/>
          <w:i/>
          <w:sz w:val="18"/>
          <w:szCs w:val="18"/>
          <w:lang w:eastAsia="fr-FR" w:bidi="ml"/>
        </w:rPr>
        <w:t xml:space="preserve">Le </w:t>
      </w:r>
      <w:r w:rsidR="00EC4741" w:rsidRPr="00BD73D5">
        <w:rPr>
          <w:rFonts w:ascii="Arial" w:hAnsi="Arial" w:cs="Arial"/>
          <w:b/>
          <w:i/>
          <w:sz w:val="18"/>
          <w:szCs w:val="18"/>
          <w:lang w:eastAsia="fr-FR" w:bidi="ml"/>
        </w:rPr>
        <w:t xml:space="preserve">soumissionnaire </w:t>
      </w:r>
      <w:r w:rsidR="00A14E5B" w:rsidRPr="00BD73D5">
        <w:rPr>
          <w:rFonts w:ascii="Arial" w:hAnsi="Arial" w:cs="Arial"/>
          <w:b/>
          <w:i/>
          <w:sz w:val="18"/>
          <w:szCs w:val="18"/>
          <w:lang w:eastAsia="fr-FR" w:bidi="ml"/>
        </w:rPr>
        <w:t xml:space="preserve">remplit ci-dessous le nom de l’établissement bancaire et le numéro de compte complet, il </w:t>
      </w:r>
      <w:r w:rsidRPr="00BD73D5">
        <w:rPr>
          <w:rFonts w:ascii="Arial" w:hAnsi="Arial" w:cs="Arial"/>
          <w:b/>
          <w:i/>
          <w:sz w:val="18"/>
          <w:szCs w:val="18"/>
          <w:lang w:eastAsia="fr-FR" w:bidi="ml"/>
        </w:rPr>
        <w:t>a</w:t>
      </w:r>
      <w:r w:rsidR="00926CF0" w:rsidRPr="00BD73D5">
        <w:rPr>
          <w:rFonts w:ascii="Arial" w:hAnsi="Arial" w:cs="Arial"/>
          <w:b/>
          <w:i/>
          <w:sz w:val="18"/>
          <w:szCs w:val="18"/>
          <w:lang w:eastAsia="fr-FR" w:bidi="ml"/>
        </w:rPr>
        <w:t xml:space="preserve">grafe ci-après un ou des relevé(s) d’identité bancaire ou postal ; </w:t>
      </w:r>
      <w:r w:rsidR="00A14E5B" w:rsidRPr="00BD73D5">
        <w:rPr>
          <w:rFonts w:ascii="Arial" w:hAnsi="Arial" w:cs="Arial"/>
          <w:b/>
          <w:i/>
          <w:sz w:val="18"/>
          <w:szCs w:val="18"/>
          <w:lang w:eastAsia="fr-FR" w:bidi="ml"/>
        </w:rPr>
        <w:t>il</w:t>
      </w:r>
      <w:r w:rsidR="00926CF0" w:rsidRPr="00BD73D5">
        <w:rPr>
          <w:rFonts w:ascii="Arial" w:hAnsi="Arial" w:cs="Arial"/>
          <w:b/>
          <w:i/>
          <w:sz w:val="18"/>
          <w:szCs w:val="18"/>
          <w:lang w:eastAsia="fr-FR" w:bidi="ml"/>
        </w:rPr>
        <w:t xml:space="preserve"> vérifie que l’IBAN est clairement mentionné sur le document transmis.</w:t>
      </w:r>
    </w:p>
    <w:p w14:paraId="7E472A19" w14:textId="134DB5AB" w:rsidR="00EC4741" w:rsidRPr="00BD73D5" w:rsidRDefault="002C04E1" w:rsidP="00F96720">
      <w:pPr>
        <w:tabs>
          <w:tab w:val="left" w:pos="426"/>
        </w:tabs>
        <w:suppressAutoHyphens w:val="0"/>
        <w:jc w:val="both"/>
        <w:rPr>
          <w:rFonts w:ascii="Arial" w:hAnsi="Arial" w:cs="Arial"/>
          <w:b/>
          <w:i/>
          <w:sz w:val="18"/>
          <w:szCs w:val="18"/>
          <w:lang w:eastAsia="fr-FR" w:bidi="ml"/>
        </w:rPr>
      </w:pPr>
      <w:r w:rsidRPr="00BD73D5">
        <w:rPr>
          <w:rFonts w:ascii="Arial" w:hAnsi="Arial" w:cs="Arial"/>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BD73D5" w:rsidRDefault="002C04E1" w:rsidP="00F96720">
      <w:pPr>
        <w:tabs>
          <w:tab w:val="left" w:pos="426"/>
        </w:tabs>
        <w:suppressAutoHyphens w:val="0"/>
        <w:jc w:val="both"/>
        <w:rPr>
          <w:rFonts w:ascii="Arial" w:hAnsi="Arial" w:cs="Arial"/>
          <w:i/>
          <w:sz w:val="18"/>
          <w:szCs w:val="18"/>
          <w:lang w:eastAsia="fr-FR" w:bidi="ml"/>
        </w:rPr>
      </w:pPr>
    </w:p>
    <w:p w14:paraId="6A34CACC" w14:textId="77777777" w:rsidR="00926CF0" w:rsidRPr="00BD73D5" w:rsidRDefault="00926CF0" w:rsidP="00F96720">
      <w:pPr>
        <w:tabs>
          <w:tab w:val="left" w:pos="426"/>
        </w:tabs>
        <w:suppressAutoHyphens w:val="0"/>
        <w:jc w:val="both"/>
        <w:rPr>
          <w:rFonts w:ascii="Arial" w:hAnsi="Arial" w:cs="Arial"/>
          <w:i/>
          <w:sz w:val="18"/>
          <w:szCs w:val="18"/>
          <w:lang w:eastAsia="fr-FR" w:bidi="ml"/>
        </w:rPr>
      </w:pPr>
      <w:r w:rsidRPr="00BD73D5">
        <w:rPr>
          <w:rFonts w:ascii="Arial" w:hAnsi="Arial" w:cs="Arial"/>
          <w:i/>
          <w:sz w:val="18"/>
          <w:szCs w:val="18"/>
          <w:lang w:eastAsia="fr-FR" w:bidi="ml"/>
        </w:rPr>
        <w:t>(En cas de groupement conjoint, joindre un d’identité bancaire ou postal pour chacun des membres du groupement)</w:t>
      </w:r>
    </w:p>
    <w:p w14:paraId="6A34CACD" w14:textId="77777777" w:rsidR="009B1CD0" w:rsidRPr="00BD73D5"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Pr="00BD73D5" w:rsidRDefault="009B1CD0" w:rsidP="005846FB">
      <w:pPr>
        <w:pStyle w:val="fcasegauche"/>
        <w:tabs>
          <w:tab w:val="left" w:pos="426"/>
          <w:tab w:val="left" w:pos="851"/>
        </w:tabs>
        <w:spacing w:after="0"/>
        <w:ind w:left="0" w:firstLine="0"/>
        <w:jc w:val="left"/>
        <w:rPr>
          <w:rFonts w:ascii="Arial" w:hAnsi="Arial" w:cs="Arial"/>
        </w:rPr>
      </w:pPr>
      <w:r w:rsidRPr="00BD73D5">
        <w:rPr>
          <w:rFonts w:ascii="Arial" w:eastAsia="Wingdings" w:hAnsi="Arial" w:cs="Arial"/>
          <w:b/>
          <w:color w:val="66CCFF"/>
          <w:spacing w:val="-10"/>
        </w:rPr>
        <w:t></w:t>
      </w:r>
      <w:r w:rsidRPr="00BD73D5">
        <w:rPr>
          <w:rFonts w:ascii="Arial" w:eastAsia="Arial" w:hAnsi="Arial" w:cs="Arial"/>
          <w:spacing w:val="-10"/>
        </w:rPr>
        <w:t xml:space="preserve">  </w:t>
      </w:r>
      <w:r w:rsidRPr="00BD73D5">
        <w:rPr>
          <w:rFonts w:ascii="Arial" w:hAnsi="Arial" w:cs="Arial"/>
        </w:rPr>
        <w:t>Nom de l’établissement bancaire :</w:t>
      </w:r>
    </w:p>
    <w:p w14:paraId="6A34CACF" w14:textId="77777777" w:rsidR="009B1CD0" w:rsidRPr="00BD73D5"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Pr="00BD73D5"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Pr="00BD73D5"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Pr="00BD73D5" w:rsidRDefault="009B1CD0" w:rsidP="00710FD6">
      <w:pPr>
        <w:pStyle w:val="fcasegauche"/>
        <w:tabs>
          <w:tab w:val="left" w:pos="426"/>
          <w:tab w:val="left" w:pos="851"/>
        </w:tabs>
        <w:spacing w:after="0"/>
        <w:ind w:left="0" w:firstLine="0"/>
        <w:jc w:val="left"/>
        <w:rPr>
          <w:rFonts w:ascii="Arial" w:hAnsi="Arial" w:cs="Arial"/>
          <w:b/>
        </w:rPr>
      </w:pPr>
      <w:r w:rsidRPr="00BD73D5">
        <w:rPr>
          <w:rFonts w:ascii="Arial" w:eastAsia="Wingdings" w:hAnsi="Arial" w:cs="Arial"/>
          <w:b/>
          <w:color w:val="66CCFF"/>
          <w:spacing w:val="-10"/>
        </w:rPr>
        <w:t></w:t>
      </w:r>
      <w:r w:rsidRPr="00BD73D5">
        <w:rPr>
          <w:rFonts w:ascii="Arial" w:eastAsia="Arial" w:hAnsi="Arial" w:cs="Arial"/>
          <w:spacing w:val="-10"/>
        </w:rPr>
        <w:t xml:space="preserve">  </w:t>
      </w:r>
      <w:r w:rsidRPr="00BD73D5">
        <w:rPr>
          <w:rFonts w:ascii="Arial" w:hAnsi="Arial" w:cs="Arial"/>
        </w:rPr>
        <w:t>Numéro de compte :</w:t>
      </w:r>
    </w:p>
    <w:p w14:paraId="6A34CAD3" w14:textId="77777777" w:rsidR="009B1CD0" w:rsidRPr="00BD73D5"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Pr="00BD73D5"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Pr="00BD73D5"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BD73D5" w:rsidRDefault="003261C6" w:rsidP="003261C6">
      <w:pPr>
        <w:tabs>
          <w:tab w:val="left" w:pos="426"/>
        </w:tabs>
        <w:suppressAutoHyphens w:val="0"/>
        <w:rPr>
          <w:rFonts w:ascii="Arial" w:hAnsi="Arial" w:cs="Arial"/>
          <w:i/>
          <w:sz w:val="18"/>
          <w:szCs w:val="18"/>
          <w:lang w:eastAsia="fr-FR" w:bidi="ml"/>
        </w:rPr>
      </w:pPr>
      <w:r w:rsidRPr="00BD73D5">
        <w:rPr>
          <w:rFonts w:ascii="Arial" w:hAnsi="Arial" w:cs="Arial"/>
          <w:i/>
          <w:sz w:val="18"/>
          <w:szCs w:val="18"/>
          <w:lang w:eastAsia="fr-FR" w:bidi="ml"/>
        </w:rPr>
        <w:t xml:space="preserve">(Le </w:t>
      </w:r>
      <w:r w:rsidR="00EC4741" w:rsidRPr="00BD73D5">
        <w:rPr>
          <w:rFonts w:ascii="Arial" w:hAnsi="Arial" w:cs="Arial"/>
          <w:i/>
          <w:sz w:val="18"/>
          <w:szCs w:val="18"/>
          <w:lang w:eastAsia="fr-FR" w:bidi="ml"/>
        </w:rPr>
        <w:t xml:space="preserve">soumissionnaire </w:t>
      </w:r>
      <w:r w:rsidRPr="00BD73D5">
        <w:rPr>
          <w:rFonts w:ascii="Arial" w:hAnsi="Arial" w:cs="Arial"/>
          <w:i/>
          <w:sz w:val="18"/>
          <w:szCs w:val="18"/>
          <w:lang w:eastAsia="fr-FR" w:bidi="ml"/>
        </w:rPr>
        <w:t>obtient l’information auprès de son service comptable).</w:t>
      </w:r>
    </w:p>
    <w:p w14:paraId="6A34CAD9" w14:textId="77777777" w:rsidR="003261C6" w:rsidRPr="00BD73D5" w:rsidRDefault="003261C6" w:rsidP="003261C6">
      <w:pPr>
        <w:suppressAutoHyphens w:val="0"/>
        <w:autoSpaceDE w:val="0"/>
        <w:autoSpaceDN w:val="0"/>
        <w:adjustRightInd w:val="0"/>
        <w:rPr>
          <w:rFonts w:ascii="Arial" w:hAnsi="Arial" w:cs="Arial"/>
          <w:b/>
          <w:bCs/>
          <w:sz w:val="24"/>
          <w:szCs w:val="24"/>
          <w:lang w:eastAsia="fr-FR" w:bidi="ml"/>
        </w:rPr>
      </w:pPr>
    </w:p>
    <w:p w14:paraId="6A34CADA" w14:textId="55716BA7" w:rsidR="003261C6" w:rsidRPr="00BD73D5" w:rsidRDefault="003261C6" w:rsidP="003261C6">
      <w:pPr>
        <w:tabs>
          <w:tab w:val="left" w:pos="426"/>
        </w:tabs>
        <w:suppressAutoHyphens w:val="0"/>
        <w:spacing w:after="240"/>
        <w:jc w:val="both"/>
        <w:rPr>
          <w:rFonts w:ascii="Arial" w:hAnsi="Arial" w:cs="Arial"/>
          <w:lang w:eastAsia="fr-FR" w:bidi="ml"/>
        </w:rPr>
      </w:pPr>
      <w:r w:rsidRPr="00BD73D5">
        <w:rPr>
          <w:rFonts w:ascii="Arial" w:hAnsi="Arial" w:cs="Arial"/>
          <w:lang w:eastAsia="fr-FR" w:bidi="ml"/>
        </w:rPr>
        <w:t xml:space="preserve">Le </w:t>
      </w:r>
      <w:r w:rsidR="00EC4741" w:rsidRPr="00BD73D5">
        <w:rPr>
          <w:rFonts w:ascii="Arial" w:hAnsi="Arial" w:cs="Arial"/>
          <w:lang w:eastAsia="fr-FR" w:bidi="ml"/>
        </w:rPr>
        <w:t>soumissionnaire</w:t>
      </w:r>
      <w:r w:rsidRPr="00BD73D5">
        <w:rPr>
          <w:rFonts w:ascii="Arial" w:hAnsi="Arial" w:cs="Arial"/>
          <w:lang w:eastAsia="fr-FR" w:bidi="ml"/>
        </w:rPr>
        <w:t xml:space="preserve"> a opté pour le régime des débits : </w:t>
      </w:r>
      <w:r w:rsidRPr="00BD73D5">
        <w:rPr>
          <w:rFonts w:ascii="Arial" w:hAnsi="Arial" w:cs="Arial"/>
          <w:lang w:eastAsia="fr-FR" w:bidi="ml"/>
        </w:rPr>
        <w:fldChar w:fldCharType="begin">
          <w:ffData>
            <w:name w:val="CaseACocher111"/>
            <w:enabled/>
            <w:calcOnExit w:val="0"/>
            <w:checkBox>
              <w:sizeAuto/>
              <w:default w:val="0"/>
            </w:checkBox>
          </w:ffData>
        </w:fldChar>
      </w:r>
      <w:r w:rsidRPr="00BD73D5">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BD73D5">
        <w:rPr>
          <w:rFonts w:ascii="Arial" w:hAnsi="Arial" w:cs="Arial"/>
          <w:lang w:eastAsia="fr-FR" w:bidi="ml"/>
        </w:rPr>
        <w:fldChar w:fldCharType="end"/>
      </w:r>
      <w:r w:rsidRPr="00BD73D5">
        <w:rPr>
          <w:rFonts w:ascii="Arial" w:hAnsi="Arial" w:cs="Arial"/>
          <w:lang w:eastAsia="fr-FR" w:bidi="ml"/>
        </w:rPr>
        <w:tab/>
        <w:t xml:space="preserve">oui   </w:t>
      </w:r>
      <w:r w:rsidRPr="00BD73D5">
        <w:rPr>
          <w:rFonts w:ascii="Arial" w:hAnsi="Arial" w:cs="Arial"/>
          <w:lang w:eastAsia="fr-FR" w:bidi="ml"/>
        </w:rPr>
        <w:fldChar w:fldCharType="begin">
          <w:ffData>
            <w:name w:val="CaseACocher111"/>
            <w:enabled/>
            <w:calcOnExit w:val="0"/>
            <w:checkBox>
              <w:sizeAuto/>
              <w:default w:val="0"/>
            </w:checkBox>
          </w:ffData>
        </w:fldChar>
      </w:r>
      <w:r w:rsidRPr="00BD73D5">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BD73D5">
        <w:rPr>
          <w:rFonts w:ascii="Arial" w:hAnsi="Arial" w:cs="Arial"/>
          <w:lang w:eastAsia="fr-FR" w:bidi="ml"/>
        </w:rPr>
        <w:fldChar w:fldCharType="end"/>
      </w:r>
      <w:r w:rsidRPr="00BD73D5">
        <w:rPr>
          <w:rFonts w:ascii="Arial" w:hAnsi="Arial" w:cs="Arial"/>
          <w:lang w:eastAsia="fr-FR" w:bidi="ml"/>
        </w:rPr>
        <w:t xml:space="preserve"> non </w:t>
      </w:r>
    </w:p>
    <w:p w14:paraId="6A34CADB" w14:textId="5A45EBF1" w:rsidR="003261C6" w:rsidRPr="00BD73D5" w:rsidRDefault="003261C6" w:rsidP="003261C6">
      <w:pPr>
        <w:tabs>
          <w:tab w:val="left" w:pos="426"/>
        </w:tabs>
        <w:suppressAutoHyphens w:val="0"/>
        <w:spacing w:after="240"/>
        <w:jc w:val="both"/>
        <w:rPr>
          <w:rFonts w:ascii="Arial" w:hAnsi="Arial" w:cs="Arial"/>
          <w:lang w:eastAsia="fr-FR" w:bidi="ml"/>
        </w:rPr>
      </w:pPr>
      <w:r w:rsidRPr="00BD73D5">
        <w:rPr>
          <w:rFonts w:ascii="Arial" w:hAnsi="Arial" w:cs="Arial"/>
          <w:lang w:eastAsia="fr-FR" w:bidi="ml"/>
        </w:rPr>
        <w:t xml:space="preserve">Le </w:t>
      </w:r>
      <w:r w:rsidR="00EC4741" w:rsidRPr="00BD73D5">
        <w:rPr>
          <w:rFonts w:ascii="Arial" w:hAnsi="Arial" w:cs="Arial"/>
          <w:lang w:eastAsia="fr-FR" w:bidi="ml"/>
        </w:rPr>
        <w:t>soumissionnaire</w:t>
      </w:r>
      <w:r w:rsidRPr="00BD73D5">
        <w:rPr>
          <w:rFonts w:ascii="Arial" w:hAnsi="Arial" w:cs="Arial"/>
          <w:lang w:eastAsia="fr-FR" w:bidi="ml"/>
        </w:rPr>
        <w:t xml:space="preserve"> indique le taux de TVA applicable aux</w:t>
      </w:r>
      <w:r w:rsidR="00BD73D5" w:rsidRPr="00BD73D5">
        <w:rPr>
          <w:rFonts w:ascii="Arial" w:hAnsi="Arial" w:cs="Arial"/>
          <w:lang w:eastAsia="fr-FR" w:bidi="ml"/>
        </w:rPr>
        <w:t xml:space="preserve"> </w:t>
      </w:r>
      <w:r w:rsidR="00EC4741" w:rsidRPr="00BD73D5">
        <w:rPr>
          <w:rFonts w:ascii="Arial" w:hAnsi="Arial" w:cs="Arial"/>
          <w:lang w:eastAsia="fr-FR" w:bidi="ml"/>
        </w:rPr>
        <w:t>services o</w:t>
      </w:r>
      <w:r w:rsidRPr="00BD73D5">
        <w:rPr>
          <w:rFonts w:ascii="Arial" w:hAnsi="Arial" w:cs="Arial"/>
          <w:lang w:eastAsia="fr-FR" w:bidi="ml"/>
        </w:rPr>
        <w:t>bjet du marché</w:t>
      </w:r>
      <w:r w:rsidR="00EC4741" w:rsidRPr="00BD73D5">
        <w:rPr>
          <w:rFonts w:ascii="Arial" w:hAnsi="Arial" w:cs="Arial"/>
          <w:lang w:eastAsia="fr-FR" w:bidi="ml"/>
        </w:rPr>
        <w:t xml:space="preserve"> public</w:t>
      </w:r>
      <w:r w:rsidRPr="00BD73D5">
        <w:rPr>
          <w:rFonts w:ascii="Arial" w:hAnsi="Arial" w:cs="Arial"/>
          <w:lang w:eastAsia="fr-FR" w:bidi="ml"/>
        </w:rPr>
        <w:t xml:space="preserve"> : ………………………………</w:t>
      </w:r>
    </w:p>
    <w:p w14:paraId="6A34CADC" w14:textId="4D5BB5A2" w:rsidR="003261C6" w:rsidRPr="00BD73D5" w:rsidRDefault="003261C6" w:rsidP="003261C6">
      <w:pPr>
        <w:tabs>
          <w:tab w:val="left" w:pos="426"/>
        </w:tabs>
        <w:suppressAutoHyphens w:val="0"/>
        <w:rPr>
          <w:rFonts w:ascii="Arial" w:hAnsi="Arial" w:cs="Arial"/>
          <w:lang w:eastAsia="fr-FR" w:bidi="ml"/>
        </w:rPr>
      </w:pPr>
      <w:r w:rsidRPr="00BD73D5">
        <w:rPr>
          <w:rFonts w:ascii="Arial" w:hAnsi="Arial" w:cs="Arial"/>
          <w:lang w:eastAsia="fr-FR" w:bidi="ml"/>
        </w:rPr>
        <w:t xml:space="preserve">Le </w:t>
      </w:r>
      <w:r w:rsidR="00EC4741" w:rsidRPr="00BD73D5">
        <w:rPr>
          <w:rFonts w:ascii="Arial" w:hAnsi="Arial" w:cs="Arial"/>
          <w:lang w:eastAsia="fr-FR" w:bidi="ml"/>
        </w:rPr>
        <w:t>soumissionnaire</w:t>
      </w:r>
      <w:r w:rsidRPr="00BD73D5">
        <w:rPr>
          <w:rFonts w:ascii="Arial" w:hAnsi="Arial" w:cs="Arial"/>
          <w:lang w:eastAsia="fr-FR" w:bidi="ml"/>
        </w:rPr>
        <w:t xml:space="preserve"> indique</w:t>
      </w:r>
      <w:r w:rsidR="00EC4741" w:rsidRPr="00BD73D5">
        <w:rPr>
          <w:rFonts w:ascii="Arial" w:hAnsi="Arial" w:cs="Arial"/>
          <w:lang w:eastAsia="fr-FR" w:bidi="ml"/>
        </w:rPr>
        <w:t>,</w:t>
      </w:r>
      <w:r w:rsidRPr="00BD73D5">
        <w:rPr>
          <w:rFonts w:ascii="Arial" w:hAnsi="Arial" w:cs="Arial"/>
          <w:lang w:eastAsia="fr-FR" w:bidi="ml"/>
        </w:rPr>
        <w:t xml:space="preserve"> le cas échéant</w:t>
      </w:r>
      <w:r w:rsidR="00EC4741" w:rsidRPr="00BD73D5">
        <w:rPr>
          <w:rFonts w:ascii="Arial" w:hAnsi="Arial" w:cs="Arial"/>
          <w:lang w:eastAsia="fr-FR" w:bidi="ml"/>
        </w:rPr>
        <w:t>,</w:t>
      </w:r>
      <w:r w:rsidRPr="00BD73D5">
        <w:rPr>
          <w:rFonts w:ascii="Arial" w:hAnsi="Arial" w:cs="Arial"/>
          <w:lang w:eastAsia="fr-FR" w:bidi="ml"/>
        </w:rPr>
        <w:t xml:space="preserve"> son numéro d’agrément de formation continue : …………………………</w:t>
      </w:r>
    </w:p>
    <w:p w14:paraId="6A34CADD" w14:textId="77777777" w:rsidR="003261C6" w:rsidRPr="00BD73D5"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BD73D5" w:rsidRDefault="003261C6" w:rsidP="003261C6">
      <w:pPr>
        <w:tabs>
          <w:tab w:val="left" w:pos="426"/>
        </w:tabs>
        <w:suppressAutoHyphens w:val="0"/>
        <w:spacing w:before="60" w:after="60"/>
        <w:jc w:val="both"/>
        <w:rPr>
          <w:rFonts w:ascii="Arial" w:hAnsi="Arial" w:cs="Arial"/>
          <w:lang w:eastAsia="fr-FR" w:bidi="ml"/>
        </w:rPr>
      </w:pPr>
      <w:r w:rsidRPr="00BD73D5">
        <w:rPr>
          <w:rFonts w:ascii="Arial" w:hAnsi="Arial" w:cs="Arial"/>
          <w:lang w:eastAsia="fr-FR" w:bidi="ml"/>
        </w:rPr>
        <w:t xml:space="preserve">Le </w:t>
      </w:r>
      <w:r w:rsidR="00EC4741" w:rsidRPr="00BD73D5">
        <w:rPr>
          <w:rFonts w:ascii="Arial" w:hAnsi="Arial" w:cs="Arial"/>
          <w:lang w:eastAsia="fr-FR" w:bidi="ml"/>
        </w:rPr>
        <w:t>cotraitant</w:t>
      </w:r>
      <w:r w:rsidRPr="00BD73D5">
        <w:rPr>
          <w:rFonts w:ascii="Arial" w:hAnsi="Arial" w:cs="Arial"/>
          <w:lang w:eastAsia="fr-FR" w:bidi="ml"/>
        </w:rPr>
        <w:t xml:space="preserve"> ……………. a opté pour le régime des débits : </w:t>
      </w:r>
      <w:r w:rsidRPr="00BD73D5">
        <w:rPr>
          <w:rFonts w:ascii="Arial" w:hAnsi="Arial" w:cs="Arial"/>
          <w:lang w:eastAsia="fr-FR" w:bidi="ml"/>
        </w:rPr>
        <w:fldChar w:fldCharType="begin">
          <w:ffData>
            <w:name w:val="CaseACocher111"/>
            <w:enabled/>
            <w:calcOnExit w:val="0"/>
            <w:checkBox>
              <w:sizeAuto/>
              <w:default w:val="0"/>
            </w:checkBox>
          </w:ffData>
        </w:fldChar>
      </w:r>
      <w:r w:rsidRPr="00BD73D5">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BD73D5">
        <w:rPr>
          <w:rFonts w:ascii="Arial" w:hAnsi="Arial" w:cs="Arial"/>
          <w:lang w:eastAsia="fr-FR" w:bidi="ml"/>
        </w:rPr>
        <w:fldChar w:fldCharType="end"/>
      </w:r>
      <w:r w:rsidRPr="00BD73D5">
        <w:rPr>
          <w:rFonts w:ascii="Arial" w:hAnsi="Arial" w:cs="Arial"/>
          <w:lang w:eastAsia="fr-FR" w:bidi="ml"/>
        </w:rPr>
        <w:tab/>
        <w:t xml:space="preserve">oui   </w:t>
      </w:r>
      <w:r w:rsidRPr="00BD73D5">
        <w:rPr>
          <w:rFonts w:ascii="Arial" w:hAnsi="Arial" w:cs="Arial"/>
          <w:lang w:eastAsia="fr-FR" w:bidi="ml"/>
        </w:rPr>
        <w:fldChar w:fldCharType="begin">
          <w:ffData>
            <w:name w:val="CaseACocher111"/>
            <w:enabled/>
            <w:calcOnExit w:val="0"/>
            <w:checkBox>
              <w:sizeAuto/>
              <w:default w:val="0"/>
            </w:checkBox>
          </w:ffData>
        </w:fldChar>
      </w:r>
      <w:r w:rsidRPr="00BD73D5">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BD73D5">
        <w:rPr>
          <w:rFonts w:ascii="Arial" w:hAnsi="Arial" w:cs="Arial"/>
          <w:lang w:eastAsia="fr-FR" w:bidi="ml"/>
        </w:rPr>
        <w:fldChar w:fldCharType="end"/>
      </w:r>
      <w:r w:rsidRPr="00BD73D5">
        <w:rPr>
          <w:rFonts w:ascii="Arial" w:hAnsi="Arial" w:cs="Arial"/>
          <w:lang w:eastAsia="fr-FR" w:bidi="ml"/>
        </w:rPr>
        <w:t xml:space="preserve"> non </w:t>
      </w:r>
    </w:p>
    <w:p w14:paraId="6A34CADF" w14:textId="5FE50480" w:rsidR="003261C6" w:rsidRPr="00BD73D5" w:rsidRDefault="003261C6" w:rsidP="003261C6">
      <w:pPr>
        <w:tabs>
          <w:tab w:val="left" w:pos="426"/>
        </w:tabs>
        <w:suppressAutoHyphens w:val="0"/>
        <w:spacing w:before="60" w:after="60"/>
        <w:jc w:val="both"/>
        <w:rPr>
          <w:rFonts w:ascii="Arial" w:hAnsi="Arial" w:cs="Arial"/>
          <w:lang w:eastAsia="fr-FR" w:bidi="ml"/>
        </w:rPr>
      </w:pPr>
      <w:r w:rsidRPr="00BD73D5">
        <w:rPr>
          <w:rFonts w:ascii="Arial" w:hAnsi="Arial" w:cs="Arial"/>
          <w:lang w:eastAsia="fr-FR" w:bidi="ml"/>
        </w:rPr>
        <w:t xml:space="preserve">Le </w:t>
      </w:r>
      <w:r w:rsidR="00EC4741" w:rsidRPr="00BD73D5">
        <w:rPr>
          <w:rFonts w:ascii="Arial" w:hAnsi="Arial" w:cs="Arial"/>
          <w:lang w:eastAsia="fr-FR" w:bidi="ml"/>
        </w:rPr>
        <w:t>cotraitant</w:t>
      </w:r>
      <w:r w:rsidRPr="00BD73D5">
        <w:rPr>
          <w:rFonts w:ascii="Arial" w:hAnsi="Arial" w:cs="Arial"/>
          <w:lang w:eastAsia="fr-FR" w:bidi="ml"/>
        </w:rPr>
        <w:t xml:space="preserve"> ………… indique le taux de TVA applicable aux produits objets du marché : ………………………………</w:t>
      </w:r>
    </w:p>
    <w:p w14:paraId="6A34CAE4" w14:textId="5160AF77" w:rsidR="00EC46B8" w:rsidRPr="00BD73D5" w:rsidRDefault="003261C6" w:rsidP="00EC4741">
      <w:pPr>
        <w:tabs>
          <w:tab w:val="left" w:pos="426"/>
        </w:tabs>
        <w:suppressAutoHyphens w:val="0"/>
        <w:spacing w:before="60" w:after="60"/>
        <w:jc w:val="both"/>
        <w:rPr>
          <w:rFonts w:ascii="Arial" w:hAnsi="Arial" w:cs="Arial"/>
          <w:lang w:eastAsia="fr-FR" w:bidi="ml"/>
        </w:rPr>
      </w:pPr>
      <w:r w:rsidRPr="00BD73D5">
        <w:rPr>
          <w:rFonts w:ascii="Arial" w:hAnsi="Arial" w:cs="Arial"/>
          <w:lang w:eastAsia="fr-FR" w:bidi="ml"/>
        </w:rPr>
        <w:t xml:space="preserve">Le </w:t>
      </w:r>
      <w:r w:rsidR="00EC4741" w:rsidRPr="00BD73D5">
        <w:rPr>
          <w:rFonts w:ascii="Arial" w:hAnsi="Arial" w:cs="Arial"/>
          <w:lang w:eastAsia="fr-FR" w:bidi="ml"/>
        </w:rPr>
        <w:t>cotraitant</w:t>
      </w:r>
      <w:r w:rsidRPr="00BD73D5">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012812" w:rsidRDefault="009B1CD0" w:rsidP="00CD46CC">
      <w:pPr>
        <w:pStyle w:val="fcasegauche"/>
        <w:tabs>
          <w:tab w:val="left" w:pos="426"/>
          <w:tab w:val="left" w:pos="851"/>
        </w:tabs>
        <w:spacing w:after="0"/>
        <w:ind w:left="0" w:firstLine="0"/>
        <w:jc w:val="left"/>
        <w:rPr>
          <w:rFonts w:ascii="Arial" w:hAnsi="Arial" w:cs="Arial"/>
          <w:i/>
          <w:sz w:val="18"/>
          <w:szCs w:val="18"/>
        </w:rPr>
      </w:pPr>
      <w:r w:rsidRPr="00012812">
        <w:rPr>
          <w:rFonts w:ascii="Arial" w:hAnsi="Arial" w:cs="Arial"/>
        </w:rPr>
        <w:t>Je renonce</w:t>
      </w:r>
      <w:r w:rsidR="00151DBB" w:rsidRPr="00012812">
        <w:rPr>
          <w:rFonts w:ascii="Arial" w:hAnsi="Arial" w:cs="Arial"/>
        </w:rPr>
        <w:t xml:space="preserve"> au bénéfice de l'avance : </w:t>
      </w:r>
      <w:r w:rsidR="00151DBB" w:rsidRPr="00012812">
        <w:rPr>
          <w:rFonts w:ascii="Arial" w:hAnsi="Arial" w:cs="Arial"/>
        </w:rPr>
        <w:tab/>
      </w:r>
      <w:r w:rsidR="00151DBB" w:rsidRPr="00012812">
        <w:rPr>
          <w:rFonts w:ascii="Arial" w:hAnsi="Arial" w:cs="Arial"/>
        </w:rPr>
        <w:tab/>
        <w:t xml:space="preserve">         </w:t>
      </w:r>
      <w:r w:rsidR="007D7A65" w:rsidRPr="00012812">
        <w:rPr>
          <w:rFonts w:ascii="Arial" w:hAnsi="Arial" w:cs="Arial"/>
        </w:rPr>
        <w:fldChar w:fldCharType="begin">
          <w:ffData>
            <w:name w:val=""/>
            <w:enabled/>
            <w:calcOnExit w:val="0"/>
            <w:checkBox>
              <w:size w:val="20"/>
              <w:default w:val="0"/>
            </w:checkBox>
          </w:ffData>
        </w:fldChar>
      </w:r>
      <w:r w:rsidR="007D7A65" w:rsidRPr="00012812">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007D7A65" w:rsidRPr="00012812">
        <w:rPr>
          <w:rFonts w:ascii="Arial" w:hAnsi="Arial" w:cs="Arial"/>
        </w:rPr>
        <w:fldChar w:fldCharType="end"/>
      </w:r>
      <w:r w:rsidR="00151DBB" w:rsidRPr="00012812">
        <w:rPr>
          <w:rFonts w:ascii="Arial" w:hAnsi="Arial" w:cs="Arial"/>
        </w:rPr>
        <w:t xml:space="preserve"> </w:t>
      </w:r>
      <w:r w:rsidR="02E7B63C" w:rsidRPr="00012812">
        <w:rPr>
          <w:rFonts w:ascii="Arial" w:hAnsi="Arial" w:cs="Arial"/>
        </w:rPr>
        <w:t xml:space="preserve">OUI  </w:t>
      </w:r>
      <w:r w:rsidR="007D7A65" w:rsidRPr="00012812">
        <w:rPr>
          <w:rFonts w:ascii="Arial" w:hAnsi="Arial" w:cs="Arial"/>
        </w:rPr>
        <w:fldChar w:fldCharType="begin">
          <w:ffData>
            <w:name w:val=""/>
            <w:enabled/>
            <w:calcOnExit w:val="0"/>
            <w:checkBox>
              <w:size w:val="20"/>
              <w:default w:val="0"/>
            </w:checkBox>
          </w:ffData>
        </w:fldChar>
      </w:r>
      <w:r w:rsidR="007D7A65" w:rsidRPr="00012812">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007D7A65" w:rsidRPr="00012812">
        <w:rPr>
          <w:rFonts w:ascii="Arial" w:hAnsi="Arial" w:cs="Arial"/>
        </w:rPr>
        <w:fldChar w:fldCharType="end"/>
      </w:r>
      <w:r w:rsidR="02E7B63C" w:rsidRPr="00012812">
        <w:rPr>
          <w:rFonts w:ascii="Arial" w:hAnsi="Arial" w:cs="Arial"/>
        </w:rPr>
        <w:t xml:space="preserve"> NON</w:t>
      </w:r>
      <w:r w:rsidRPr="00012812">
        <w:rPr>
          <w:rFonts w:ascii="Arial" w:hAnsi="Arial" w:cs="Arial"/>
        </w:rPr>
        <w:tab/>
      </w:r>
    </w:p>
    <w:p w14:paraId="6A34CAE9" w14:textId="6F36D92C" w:rsidR="009B1CD0" w:rsidRPr="00012812" w:rsidRDefault="009B1CD0" w:rsidP="009B45B9">
      <w:pPr>
        <w:tabs>
          <w:tab w:val="left" w:pos="851"/>
        </w:tabs>
        <w:rPr>
          <w:rFonts w:ascii="Arial" w:hAnsi="Arial" w:cs="Arial"/>
          <w:b/>
        </w:rPr>
      </w:pPr>
      <w:r w:rsidRPr="00012812">
        <w:rPr>
          <w:rFonts w:ascii="Arial" w:hAnsi="Arial" w:cs="Arial"/>
          <w:i/>
          <w:sz w:val="18"/>
          <w:szCs w:val="18"/>
        </w:rPr>
        <w:t>(</w:t>
      </w:r>
      <w:r w:rsidR="00D904A2" w:rsidRPr="00012812">
        <w:rPr>
          <w:rFonts w:ascii="Arial" w:hAnsi="Arial" w:cs="Arial"/>
          <w:i/>
          <w:sz w:val="18"/>
          <w:szCs w:val="18"/>
        </w:rPr>
        <w:t xml:space="preserve">Le </w:t>
      </w:r>
      <w:r w:rsidR="00EC4741" w:rsidRPr="00012812">
        <w:rPr>
          <w:rFonts w:ascii="Arial" w:hAnsi="Arial" w:cs="Arial"/>
          <w:i/>
          <w:sz w:val="18"/>
          <w:szCs w:val="18"/>
        </w:rPr>
        <w:t xml:space="preserve">soumissionnaire </w:t>
      </w:r>
      <w:r w:rsidR="00D904A2" w:rsidRPr="00012812">
        <w:rPr>
          <w:rFonts w:ascii="Arial" w:hAnsi="Arial" w:cs="Arial"/>
          <w:i/>
          <w:sz w:val="18"/>
          <w:szCs w:val="18"/>
        </w:rPr>
        <w:t>c</w:t>
      </w:r>
      <w:r w:rsidRPr="00012812">
        <w:rPr>
          <w:rFonts w:ascii="Arial" w:hAnsi="Arial" w:cs="Arial"/>
          <w:i/>
          <w:sz w:val="18"/>
          <w:szCs w:val="18"/>
        </w:rPr>
        <w:t>oche la case correspondante.)</w:t>
      </w:r>
    </w:p>
    <w:p w14:paraId="6A34CAEA" w14:textId="477955B7" w:rsidR="009B1CD0" w:rsidRPr="00012812"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19834128" w:rsidR="009B1CD0" w:rsidRPr="00BD73D5" w:rsidRDefault="009B1CD0" w:rsidP="009B45B9">
      <w:pPr>
        <w:tabs>
          <w:tab w:val="left" w:pos="576"/>
          <w:tab w:val="left" w:pos="851"/>
        </w:tabs>
        <w:jc w:val="both"/>
        <w:rPr>
          <w:rFonts w:ascii="Arial" w:hAnsi="Arial" w:cs="Arial"/>
          <w:i/>
          <w:sz w:val="18"/>
          <w:szCs w:val="18"/>
        </w:rPr>
      </w:pPr>
      <w:r w:rsidRPr="00BD73D5">
        <w:rPr>
          <w:rFonts w:ascii="Arial" w:hAnsi="Arial" w:cs="Arial"/>
        </w:rPr>
        <w:t xml:space="preserve">La durée </w:t>
      </w:r>
      <w:r w:rsidR="00E523E2" w:rsidRPr="00BD73D5">
        <w:rPr>
          <w:rFonts w:ascii="Arial" w:hAnsi="Arial" w:cs="Arial"/>
        </w:rPr>
        <w:t xml:space="preserve">initiale </w:t>
      </w:r>
      <w:r w:rsidRPr="00BD73D5">
        <w:rPr>
          <w:rFonts w:ascii="Arial" w:hAnsi="Arial" w:cs="Arial"/>
        </w:rPr>
        <w:t xml:space="preserve">du marché </w:t>
      </w:r>
      <w:r w:rsidR="00EC4741" w:rsidRPr="00BD73D5">
        <w:rPr>
          <w:rFonts w:ascii="Arial" w:hAnsi="Arial" w:cs="Arial"/>
        </w:rPr>
        <w:t>public</w:t>
      </w:r>
      <w:r w:rsidRPr="00BD73D5">
        <w:rPr>
          <w:rFonts w:ascii="Arial" w:hAnsi="Arial" w:cs="Arial"/>
        </w:rPr>
        <w:t xml:space="preserve"> est de </w:t>
      </w:r>
      <w:r w:rsidR="00E523E2" w:rsidRPr="00BD73D5">
        <w:rPr>
          <w:rFonts w:ascii="Arial" w:hAnsi="Arial" w:cs="Arial"/>
        </w:rPr>
        <w:t xml:space="preserve">12 </w:t>
      </w:r>
      <w:r w:rsidRPr="00BD73D5">
        <w:rPr>
          <w:rFonts w:ascii="Arial" w:hAnsi="Arial" w:cs="Arial"/>
        </w:rPr>
        <w:t>mois à compter de :</w:t>
      </w:r>
    </w:p>
    <w:p w14:paraId="6A34CAF1" w14:textId="6A60B359" w:rsidR="009B1CD0" w:rsidRPr="00BD73D5" w:rsidRDefault="00EC4741" w:rsidP="009B45B9">
      <w:pPr>
        <w:tabs>
          <w:tab w:val="left" w:pos="851"/>
        </w:tabs>
        <w:spacing w:before="120"/>
        <w:ind w:left="567"/>
        <w:jc w:val="both"/>
        <w:rPr>
          <w:rFonts w:ascii="Arial" w:hAnsi="Arial" w:cs="Arial"/>
        </w:rPr>
      </w:pPr>
      <w:r w:rsidRPr="00BD73D5">
        <w:rPr>
          <w:rFonts w:ascii="Arial" w:hAnsi="Arial" w:cs="Arial"/>
        </w:rPr>
        <w:tab/>
      </w:r>
      <w:r w:rsidR="00844DAA" w:rsidRPr="00BD73D5">
        <w:rPr>
          <w:rFonts w:ascii="Arial" w:hAnsi="Arial" w:cs="Arial"/>
        </w:rPr>
        <w:tab/>
      </w:r>
      <w:r w:rsidR="00E523E2" w:rsidRPr="00BD73D5">
        <w:rPr>
          <w:rFonts w:ascii="Arial" w:hAnsi="Arial" w:cs="Arial"/>
        </w:rPr>
        <w:fldChar w:fldCharType="begin">
          <w:ffData>
            <w:name w:val=""/>
            <w:enabled/>
            <w:calcOnExit w:val="0"/>
            <w:checkBox>
              <w:size w:val="20"/>
              <w:default w:val="1"/>
            </w:checkBox>
          </w:ffData>
        </w:fldChar>
      </w:r>
      <w:r w:rsidR="00E523E2" w:rsidRPr="00BD73D5">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00E523E2" w:rsidRPr="00BD73D5">
        <w:rPr>
          <w:rFonts w:ascii="Arial" w:hAnsi="Arial" w:cs="Arial"/>
        </w:rPr>
        <w:fldChar w:fldCharType="end"/>
      </w:r>
      <w:r w:rsidR="009B1CD0" w:rsidRPr="00BD73D5">
        <w:rPr>
          <w:rFonts w:ascii="Arial" w:hAnsi="Arial" w:cs="Arial"/>
        </w:rPr>
        <w:tab/>
      </w:r>
      <w:proofErr w:type="gramStart"/>
      <w:r w:rsidR="009B1CD0" w:rsidRPr="00BD73D5">
        <w:rPr>
          <w:rFonts w:ascii="Arial" w:hAnsi="Arial" w:cs="Arial"/>
        </w:rPr>
        <w:t>la</w:t>
      </w:r>
      <w:proofErr w:type="gramEnd"/>
      <w:r w:rsidR="009B1CD0" w:rsidRPr="00BD73D5">
        <w:rPr>
          <w:rFonts w:ascii="Arial" w:hAnsi="Arial" w:cs="Arial"/>
        </w:rPr>
        <w:t xml:space="preserve"> date de notification </w:t>
      </w:r>
      <w:r w:rsidR="009B1CD0" w:rsidRPr="00BD73D5">
        <w:rPr>
          <w:rFonts w:ascii="Arial" w:hAnsi="Arial" w:cs="Arial"/>
          <w:lang w:eastAsia="fr-FR" w:bidi="ml"/>
        </w:rPr>
        <w:t xml:space="preserve">du marché </w:t>
      </w:r>
      <w:r w:rsidRPr="00BD73D5">
        <w:rPr>
          <w:rFonts w:ascii="Arial" w:hAnsi="Arial" w:cs="Arial"/>
          <w:lang w:eastAsia="fr-FR" w:bidi="ml"/>
        </w:rPr>
        <w:t>public</w:t>
      </w:r>
      <w:r w:rsidRPr="00BD73D5">
        <w:rPr>
          <w:rFonts w:ascii="Arial" w:hAnsi="Arial" w:cs="Arial"/>
        </w:rPr>
        <w:t>.</w:t>
      </w:r>
    </w:p>
    <w:p w14:paraId="2AC8E440" w14:textId="77777777" w:rsidR="00EC4741" w:rsidRPr="00BD73D5" w:rsidRDefault="00EC4741" w:rsidP="00EC4741">
      <w:pPr>
        <w:tabs>
          <w:tab w:val="left" w:pos="851"/>
        </w:tabs>
        <w:spacing w:before="120"/>
        <w:ind w:left="567"/>
        <w:jc w:val="both"/>
        <w:rPr>
          <w:rFonts w:ascii="Arial" w:hAnsi="Arial" w:cs="Arial"/>
        </w:rPr>
      </w:pPr>
      <w:r w:rsidRPr="00BD73D5">
        <w:rPr>
          <w:rFonts w:ascii="Arial" w:hAnsi="Arial" w:cs="Arial"/>
        </w:rPr>
        <w:tab/>
      </w:r>
      <w:r w:rsidRPr="00BD73D5">
        <w:rPr>
          <w:rFonts w:ascii="Arial" w:hAnsi="Arial" w:cs="Arial"/>
        </w:rPr>
        <w:tab/>
      </w:r>
      <w:r w:rsidRPr="00BD73D5">
        <w:rPr>
          <w:rFonts w:ascii="Arial" w:hAnsi="Arial" w:cs="Arial"/>
        </w:rPr>
        <w:fldChar w:fldCharType="begin">
          <w:ffData>
            <w:name w:val=""/>
            <w:enabled/>
            <w:calcOnExit w:val="0"/>
            <w:checkBox>
              <w:size w:val="20"/>
              <w:default w:val="0"/>
            </w:checkBox>
          </w:ffData>
        </w:fldChar>
      </w:r>
      <w:r w:rsidRPr="00BD73D5">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Pr="00BD73D5">
        <w:rPr>
          <w:rFonts w:ascii="Arial" w:hAnsi="Arial" w:cs="Arial"/>
        </w:rPr>
        <w:fldChar w:fldCharType="end"/>
      </w:r>
      <w:r w:rsidRPr="00BD73D5">
        <w:rPr>
          <w:rFonts w:ascii="Arial" w:hAnsi="Arial" w:cs="Arial"/>
        </w:rPr>
        <w:tab/>
      </w:r>
      <w:proofErr w:type="gramStart"/>
      <w:r w:rsidRPr="00BD73D5">
        <w:rPr>
          <w:rFonts w:ascii="Arial" w:hAnsi="Arial" w:cs="Arial"/>
        </w:rPr>
        <w:t>la</w:t>
      </w:r>
      <w:proofErr w:type="gramEnd"/>
      <w:r w:rsidRPr="00BD73D5">
        <w:rPr>
          <w:rFonts w:ascii="Arial" w:hAnsi="Arial" w:cs="Arial"/>
        </w:rPr>
        <w:t xml:space="preserve"> date de début d’exécution indiquée dans les pièces particulières du marché public, lorsqu’elle </w:t>
      </w:r>
    </w:p>
    <w:p w14:paraId="4863016A" w14:textId="64D57D4E" w:rsidR="00EC4741" w:rsidRPr="00BD73D5" w:rsidRDefault="00EC4741" w:rsidP="00EC4741">
      <w:pPr>
        <w:tabs>
          <w:tab w:val="left" w:pos="851"/>
        </w:tabs>
        <w:spacing w:before="120"/>
        <w:ind w:left="567"/>
        <w:jc w:val="both"/>
        <w:rPr>
          <w:rFonts w:ascii="Arial" w:hAnsi="Arial" w:cs="Arial"/>
        </w:rPr>
      </w:pPr>
      <w:r w:rsidRPr="00BD73D5">
        <w:rPr>
          <w:rFonts w:ascii="Arial" w:hAnsi="Arial" w:cs="Arial"/>
        </w:rPr>
        <w:tab/>
      </w:r>
      <w:r w:rsidRPr="00BD73D5">
        <w:rPr>
          <w:rFonts w:ascii="Arial" w:hAnsi="Arial" w:cs="Arial"/>
        </w:rPr>
        <w:tab/>
      </w:r>
      <w:r w:rsidRPr="00BD73D5">
        <w:rPr>
          <w:rFonts w:ascii="Arial" w:hAnsi="Arial" w:cs="Arial"/>
        </w:rPr>
        <w:tab/>
      </w:r>
      <w:proofErr w:type="gramStart"/>
      <w:r w:rsidRPr="00BD73D5">
        <w:rPr>
          <w:rFonts w:ascii="Arial" w:hAnsi="Arial" w:cs="Arial"/>
        </w:rPr>
        <w:t>est</w:t>
      </w:r>
      <w:proofErr w:type="gramEnd"/>
      <w:r w:rsidRPr="00BD73D5">
        <w:rPr>
          <w:rFonts w:ascii="Arial" w:hAnsi="Arial" w:cs="Arial"/>
        </w:rPr>
        <w:t xml:space="preserve"> postérieure à la date de notification du marché public.</w:t>
      </w:r>
    </w:p>
    <w:p w14:paraId="2A0E8A6E" w14:textId="77777777" w:rsidR="00EC4741" w:rsidRPr="00BD73D5" w:rsidRDefault="00844DAA" w:rsidP="00EC4741">
      <w:pPr>
        <w:tabs>
          <w:tab w:val="left" w:pos="851"/>
        </w:tabs>
        <w:spacing w:before="120"/>
        <w:ind w:left="851"/>
        <w:jc w:val="both"/>
        <w:rPr>
          <w:rFonts w:ascii="Arial" w:hAnsi="Arial" w:cs="Arial"/>
          <w:lang w:eastAsia="fr-FR" w:bidi="ml"/>
        </w:rPr>
      </w:pPr>
      <w:r w:rsidRPr="00BD73D5">
        <w:rPr>
          <w:rFonts w:ascii="Arial" w:hAnsi="Arial" w:cs="Arial"/>
        </w:rPr>
        <w:tab/>
      </w:r>
      <w:r w:rsidR="007D7A65" w:rsidRPr="00BD73D5">
        <w:rPr>
          <w:rFonts w:ascii="Arial" w:hAnsi="Arial" w:cs="Arial"/>
        </w:rPr>
        <w:fldChar w:fldCharType="begin">
          <w:ffData>
            <w:name w:val=""/>
            <w:enabled/>
            <w:calcOnExit w:val="0"/>
            <w:checkBox>
              <w:size w:val="20"/>
              <w:default w:val="0"/>
            </w:checkBox>
          </w:ffData>
        </w:fldChar>
      </w:r>
      <w:r w:rsidR="007D7A65" w:rsidRPr="00BD73D5">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007D7A65" w:rsidRPr="00BD73D5">
        <w:rPr>
          <w:rFonts w:ascii="Arial" w:hAnsi="Arial" w:cs="Arial"/>
        </w:rPr>
        <w:fldChar w:fldCharType="end"/>
      </w:r>
      <w:r w:rsidR="00EC4741" w:rsidRPr="00BD73D5">
        <w:rPr>
          <w:rFonts w:ascii="Arial" w:hAnsi="Arial" w:cs="Arial"/>
        </w:rPr>
        <w:tab/>
      </w:r>
      <w:proofErr w:type="gramStart"/>
      <w:r w:rsidR="009737B4" w:rsidRPr="00BD73D5">
        <w:rPr>
          <w:rFonts w:ascii="Arial" w:hAnsi="Arial" w:cs="Arial"/>
        </w:rPr>
        <w:t>la</w:t>
      </w:r>
      <w:proofErr w:type="gramEnd"/>
      <w:r w:rsidR="009737B4" w:rsidRPr="00BD73D5">
        <w:rPr>
          <w:rFonts w:ascii="Arial" w:hAnsi="Arial" w:cs="Arial"/>
        </w:rPr>
        <w:t xml:space="preserve"> date de notification </w:t>
      </w:r>
      <w:r w:rsidR="009737B4" w:rsidRPr="00BD73D5">
        <w:rPr>
          <w:rFonts w:ascii="Arial" w:hAnsi="Arial" w:cs="Arial"/>
          <w:lang w:eastAsia="fr-FR" w:bidi="ml"/>
        </w:rPr>
        <w:t xml:space="preserve">du premier </w:t>
      </w:r>
      <w:r w:rsidR="009B1CD0" w:rsidRPr="00BD73D5">
        <w:rPr>
          <w:rFonts w:ascii="Arial" w:hAnsi="Arial" w:cs="Arial"/>
          <w:lang w:eastAsia="fr-FR" w:bidi="ml"/>
        </w:rPr>
        <w:t>ordre de service </w:t>
      </w:r>
      <w:r w:rsidR="009737B4" w:rsidRPr="00BD73D5">
        <w:rPr>
          <w:rFonts w:ascii="Arial" w:hAnsi="Arial" w:cs="Arial"/>
          <w:lang w:eastAsia="fr-FR" w:bidi="ml"/>
        </w:rPr>
        <w:t xml:space="preserve">/ du premier bon de commande / du premier </w:t>
      </w:r>
    </w:p>
    <w:p w14:paraId="6A34CAF2" w14:textId="5EF85D6F" w:rsidR="009B1CD0" w:rsidRPr="00BD73D5" w:rsidRDefault="00EC4741" w:rsidP="00EC4741">
      <w:pPr>
        <w:tabs>
          <w:tab w:val="left" w:pos="851"/>
        </w:tabs>
        <w:spacing w:before="120"/>
        <w:ind w:left="851"/>
        <w:jc w:val="both"/>
        <w:rPr>
          <w:rFonts w:ascii="Arial" w:hAnsi="Arial" w:cs="Arial"/>
          <w:lang w:eastAsia="fr-FR" w:bidi="ml"/>
        </w:rPr>
      </w:pPr>
      <w:r w:rsidRPr="00BD73D5">
        <w:rPr>
          <w:rFonts w:ascii="Arial" w:hAnsi="Arial" w:cs="Arial"/>
          <w:lang w:eastAsia="fr-FR" w:bidi="ml"/>
        </w:rPr>
        <w:tab/>
      </w:r>
      <w:r w:rsidRPr="00BD73D5">
        <w:rPr>
          <w:rFonts w:ascii="Arial" w:hAnsi="Arial" w:cs="Arial"/>
          <w:lang w:eastAsia="fr-FR" w:bidi="ml"/>
        </w:rPr>
        <w:tab/>
      </w:r>
      <w:proofErr w:type="gramStart"/>
      <w:r w:rsidR="009737B4" w:rsidRPr="00BD73D5">
        <w:rPr>
          <w:rFonts w:ascii="Arial" w:hAnsi="Arial" w:cs="Arial"/>
          <w:lang w:eastAsia="fr-FR" w:bidi="ml"/>
        </w:rPr>
        <w:t>marché</w:t>
      </w:r>
      <w:proofErr w:type="gramEnd"/>
      <w:r w:rsidR="009737B4" w:rsidRPr="00BD73D5">
        <w:rPr>
          <w:rFonts w:ascii="Arial" w:hAnsi="Arial" w:cs="Arial"/>
          <w:lang w:eastAsia="fr-FR" w:bidi="ml"/>
        </w:rPr>
        <w:t xml:space="preserve"> subséquent</w:t>
      </w:r>
      <w:r w:rsidRPr="00BD73D5">
        <w:rPr>
          <w:rFonts w:ascii="Arial" w:hAnsi="Arial" w:cs="Arial"/>
          <w:lang w:eastAsia="fr-FR" w:bidi="ml"/>
        </w:rPr>
        <w:t>.</w:t>
      </w:r>
    </w:p>
    <w:p w14:paraId="6A34CAF3" w14:textId="4D1555F2" w:rsidR="009B1CD0" w:rsidRPr="00955436" w:rsidRDefault="00844DAA" w:rsidP="00EC4741">
      <w:pPr>
        <w:tabs>
          <w:tab w:val="left" w:pos="851"/>
        </w:tabs>
        <w:spacing w:before="120"/>
        <w:ind w:left="1134" w:hanging="567"/>
        <w:jc w:val="both"/>
        <w:rPr>
          <w:rFonts w:ascii="Arial" w:hAnsi="Arial" w:cs="Arial"/>
          <w:b/>
        </w:rPr>
      </w:pPr>
      <w:r w:rsidRPr="00955436">
        <w:tab/>
      </w:r>
      <w:r w:rsidR="00EC4741" w:rsidRPr="00955436">
        <w:tab/>
      </w:r>
    </w:p>
    <w:p w14:paraId="6A34CAF4" w14:textId="77777777" w:rsidR="009B1CD0" w:rsidRPr="00012812" w:rsidRDefault="009B1CD0" w:rsidP="009B45B9">
      <w:pPr>
        <w:tabs>
          <w:tab w:val="left" w:pos="426"/>
          <w:tab w:val="left" w:pos="851"/>
        </w:tabs>
        <w:jc w:val="both"/>
        <w:rPr>
          <w:rFonts w:ascii="Arial" w:hAnsi="Arial" w:cs="Arial"/>
          <w:b/>
        </w:rPr>
      </w:pPr>
    </w:p>
    <w:p w14:paraId="6A34CAF5" w14:textId="707A181D" w:rsidR="009B1CD0" w:rsidRPr="00012812" w:rsidRDefault="009B1CD0" w:rsidP="009B45B9">
      <w:pPr>
        <w:pStyle w:val="fcasegauche"/>
        <w:tabs>
          <w:tab w:val="left" w:pos="426"/>
          <w:tab w:val="left" w:pos="851"/>
        </w:tabs>
        <w:spacing w:after="0"/>
        <w:ind w:left="0" w:firstLine="0"/>
        <w:jc w:val="left"/>
        <w:rPr>
          <w:rFonts w:ascii="Arial" w:hAnsi="Arial" w:cs="Arial"/>
        </w:rPr>
      </w:pPr>
      <w:r w:rsidRPr="00012812">
        <w:rPr>
          <w:rFonts w:ascii="Arial" w:hAnsi="Arial" w:cs="Arial"/>
        </w:rPr>
        <w:t xml:space="preserve">Le marché </w:t>
      </w:r>
      <w:r w:rsidR="00EC4741" w:rsidRPr="00012812">
        <w:rPr>
          <w:rFonts w:ascii="Arial" w:hAnsi="Arial" w:cs="Arial"/>
        </w:rPr>
        <w:t>public</w:t>
      </w:r>
      <w:r w:rsidRPr="00012812">
        <w:rPr>
          <w:rFonts w:ascii="Arial" w:hAnsi="Arial" w:cs="Arial"/>
        </w:rPr>
        <w:t xml:space="preserve"> est reconductible :</w:t>
      </w:r>
      <w:r w:rsidRPr="00012812">
        <w:rPr>
          <w:rFonts w:ascii="Arial" w:hAnsi="Arial" w:cs="Arial"/>
        </w:rPr>
        <w:tab/>
      </w:r>
      <w:r w:rsidRPr="00012812">
        <w:rPr>
          <w:rFonts w:ascii="Arial" w:hAnsi="Arial" w:cs="Arial"/>
        </w:rPr>
        <w:tab/>
      </w:r>
      <w:r w:rsidR="00E523E2" w:rsidRPr="00012812">
        <w:rPr>
          <w:rFonts w:ascii="Arial" w:hAnsi="Arial" w:cs="Arial"/>
        </w:rPr>
        <w:fldChar w:fldCharType="begin">
          <w:ffData>
            <w:name w:val=""/>
            <w:enabled/>
            <w:calcOnExit w:val="0"/>
            <w:checkBox>
              <w:size w:val="20"/>
              <w:default w:val="1"/>
            </w:checkBox>
          </w:ffData>
        </w:fldChar>
      </w:r>
      <w:r w:rsidR="00E523E2" w:rsidRPr="00012812">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00E523E2" w:rsidRPr="00012812">
        <w:rPr>
          <w:rFonts w:ascii="Arial" w:hAnsi="Arial" w:cs="Arial"/>
        </w:rPr>
        <w:fldChar w:fldCharType="end"/>
      </w:r>
      <w:r w:rsidR="00EC4741" w:rsidRPr="00012812">
        <w:rPr>
          <w:rFonts w:ascii="Arial" w:hAnsi="Arial" w:cs="Arial"/>
        </w:rPr>
        <w:tab/>
        <w:t>OUI</w:t>
      </w:r>
      <w:r w:rsidRPr="00012812">
        <w:rPr>
          <w:rFonts w:ascii="Arial" w:hAnsi="Arial" w:cs="Arial"/>
        </w:rPr>
        <w:tab/>
      </w:r>
      <w:r w:rsidRPr="00012812">
        <w:rPr>
          <w:rFonts w:ascii="Arial" w:hAnsi="Arial" w:cs="Arial"/>
        </w:rPr>
        <w:tab/>
      </w:r>
      <w:r w:rsidRPr="00012812">
        <w:rPr>
          <w:rFonts w:ascii="Arial" w:hAnsi="Arial" w:cs="Arial"/>
        </w:rPr>
        <w:tab/>
      </w:r>
      <w:r w:rsidR="007D7A65" w:rsidRPr="00012812">
        <w:rPr>
          <w:rFonts w:ascii="Arial" w:hAnsi="Arial" w:cs="Arial"/>
        </w:rPr>
        <w:fldChar w:fldCharType="begin">
          <w:ffData>
            <w:name w:val=""/>
            <w:enabled/>
            <w:calcOnExit w:val="0"/>
            <w:checkBox>
              <w:size w:val="20"/>
              <w:default w:val="0"/>
            </w:checkBox>
          </w:ffData>
        </w:fldChar>
      </w:r>
      <w:r w:rsidR="007D7A65" w:rsidRPr="00012812">
        <w:rPr>
          <w:rFonts w:ascii="Arial" w:hAnsi="Arial" w:cs="Arial"/>
        </w:rPr>
        <w:instrText xml:space="preserve"> FORMCHECKBOX </w:instrText>
      </w:r>
      <w:r w:rsidR="00815C98">
        <w:rPr>
          <w:rFonts w:ascii="Arial" w:hAnsi="Arial" w:cs="Arial"/>
        </w:rPr>
      </w:r>
      <w:r w:rsidR="00815C98">
        <w:rPr>
          <w:rFonts w:ascii="Arial" w:hAnsi="Arial" w:cs="Arial"/>
        </w:rPr>
        <w:fldChar w:fldCharType="separate"/>
      </w:r>
      <w:r w:rsidR="007D7A65" w:rsidRPr="00012812">
        <w:rPr>
          <w:rFonts w:ascii="Arial" w:hAnsi="Arial" w:cs="Arial"/>
        </w:rPr>
        <w:fldChar w:fldCharType="end"/>
      </w:r>
      <w:r w:rsidR="00EC4741" w:rsidRPr="00012812">
        <w:rPr>
          <w:rFonts w:ascii="Arial" w:hAnsi="Arial" w:cs="Arial"/>
        </w:rPr>
        <w:tab/>
        <w:t>NON</w:t>
      </w:r>
    </w:p>
    <w:p w14:paraId="16FBF252" w14:textId="77777777" w:rsidR="00E523E2" w:rsidRPr="00012812" w:rsidRDefault="00E523E2" w:rsidP="009B45B9">
      <w:pPr>
        <w:pStyle w:val="fcasegauche"/>
        <w:tabs>
          <w:tab w:val="left" w:pos="426"/>
          <w:tab w:val="left" w:pos="851"/>
        </w:tabs>
        <w:spacing w:after="0"/>
        <w:ind w:left="0" w:firstLine="0"/>
        <w:jc w:val="left"/>
        <w:rPr>
          <w:rFonts w:ascii="Arial" w:hAnsi="Arial" w:cs="Arial"/>
          <w:i/>
          <w:sz w:val="18"/>
          <w:szCs w:val="18"/>
        </w:rPr>
      </w:pPr>
    </w:p>
    <w:p w14:paraId="6A34CAF9" w14:textId="20B2440E" w:rsidR="009B1CD0" w:rsidRPr="00012812" w:rsidRDefault="009B1CD0" w:rsidP="009B45B9">
      <w:pPr>
        <w:numPr>
          <w:ilvl w:val="0"/>
          <w:numId w:val="3"/>
        </w:numPr>
        <w:tabs>
          <w:tab w:val="left" w:pos="426"/>
          <w:tab w:val="left" w:pos="851"/>
        </w:tabs>
        <w:spacing w:before="120"/>
        <w:ind w:left="924" w:hanging="357"/>
        <w:jc w:val="both"/>
        <w:rPr>
          <w:rFonts w:ascii="Arial" w:hAnsi="Arial" w:cs="Arial"/>
        </w:rPr>
      </w:pPr>
      <w:r w:rsidRPr="00012812">
        <w:rPr>
          <w:rFonts w:ascii="Arial" w:hAnsi="Arial" w:cs="Arial"/>
        </w:rPr>
        <w:t>Nombre de reconduction</w:t>
      </w:r>
      <w:r w:rsidR="00EC4741" w:rsidRPr="00012812">
        <w:rPr>
          <w:rFonts w:ascii="Arial" w:hAnsi="Arial" w:cs="Arial"/>
        </w:rPr>
        <w:t>(</w:t>
      </w:r>
      <w:r w:rsidRPr="00012812">
        <w:rPr>
          <w:rFonts w:ascii="Arial" w:hAnsi="Arial" w:cs="Arial"/>
        </w:rPr>
        <w:t>s</w:t>
      </w:r>
      <w:r w:rsidR="00EC4741" w:rsidRPr="00012812">
        <w:rPr>
          <w:rFonts w:ascii="Arial" w:hAnsi="Arial" w:cs="Arial"/>
        </w:rPr>
        <w:t>)</w:t>
      </w:r>
      <w:r w:rsidRPr="00012812">
        <w:rPr>
          <w:rFonts w:ascii="Arial" w:hAnsi="Arial" w:cs="Arial"/>
        </w:rPr>
        <w:t xml:space="preserve"> : </w:t>
      </w:r>
      <w:r w:rsidR="003459F9" w:rsidRPr="00012812">
        <w:rPr>
          <w:rFonts w:ascii="Arial" w:hAnsi="Arial" w:cs="Arial"/>
        </w:rPr>
        <w:t>3</w:t>
      </w:r>
    </w:p>
    <w:p w14:paraId="6A34CAFA" w14:textId="7D30C463" w:rsidR="009B1CD0" w:rsidRPr="00012812" w:rsidRDefault="009B1CD0" w:rsidP="009B45B9">
      <w:pPr>
        <w:numPr>
          <w:ilvl w:val="0"/>
          <w:numId w:val="3"/>
        </w:numPr>
        <w:tabs>
          <w:tab w:val="left" w:pos="426"/>
          <w:tab w:val="left" w:pos="851"/>
        </w:tabs>
        <w:spacing w:before="120"/>
        <w:ind w:left="924" w:hanging="357"/>
        <w:jc w:val="both"/>
        <w:rPr>
          <w:rFonts w:ascii="Arial" w:hAnsi="Arial" w:cs="Arial"/>
          <w:b/>
        </w:rPr>
      </w:pPr>
      <w:r w:rsidRPr="00012812">
        <w:rPr>
          <w:rFonts w:ascii="Arial" w:hAnsi="Arial" w:cs="Arial"/>
        </w:rPr>
        <w:t>Durée de</w:t>
      </w:r>
      <w:r w:rsidR="00B86CA7" w:rsidRPr="00012812">
        <w:rPr>
          <w:rFonts w:ascii="Arial" w:hAnsi="Arial" w:cs="Arial"/>
        </w:rPr>
        <w:t xml:space="preserve"> la (de</w:t>
      </w:r>
      <w:r w:rsidR="00EC4741" w:rsidRPr="00012812">
        <w:rPr>
          <w:rFonts w:ascii="Arial" w:hAnsi="Arial" w:cs="Arial"/>
        </w:rPr>
        <w:t>s</w:t>
      </w:r>
      <w:r w:rsidR="00B86CA7" w:rsidRPr="00012812">
        <w:rPr>
          <w:rFonts w:ascii="Arial" w:hAnsi="Arial" w:cs="Arial"/>
        </w:rPr>
        <w:t>)</w:t>
      </w:r>
      <w:r w:rsidR="00EC4741" w:rsidRPr="00012812">
        <w:rPr>
          <w:rFonts w:ascii="Arial" w:hAnsi="Arial" w:cs="Arial"/>
        </w:rPr>
        <w:t xml:space="preserve"> période</w:t>
      </w:r>
      <w:r w:rsidR="00B86CA7" w:rsidRPr="00012812">
        <w:rPr>
          <w:rFonts w:ascii="Arial" w:hAnsi="Arial" w:cs="Arial"/>
        </w:rPr>
        <w:t>(</w:t>
      </w:r>
      <w:r w:rsidR="00EC4741" w:rsidRPr="00012812">
        <w:rPr>
          <w:rFonts w:ascii="Arial" w:hAnsi="Arial" w:cs="Arial"/>
        </w:rPr>
        <w:t>s</w:t>
      </w:r>
      <w:r w:rsidR="00B86CA7" w:rsidRPr="00012812">
        <w:rPr>
          <w:rFonts w:ascii="Arial" w:hAnsi="Arial" w:cs="Arial"/>
        </w:rPr>
        <w:t>)</w:t>
      </w:r>
      <w:r w:rsidR="00EC4741" w:rsidRPr="00012812">
        <w:rPr>
          <w:rFonts w:ascii="Arial" w:hAnsi="Arial" w:cs="Arial"/>
        </w:rPr>
        <w:t xml:space="preserve"> de </w:t>
      </w:r>
      <w:r w:rsidRPr="00012812">
        <w:rPr>
          <w:rFonts w:ascii="Arial" w:hAnsi="Arial" w:cs="Arial"/>
        </w:rPr>
        <w:t xml:space="preserve">reconduction : </w:t>
      </w:r>
      <w:r w:rsidR="00E523E2" w:rsidRPr="00012812">
        <w:rPr>
          <w:rFonts w:ascii="Arial" w:hAnsi="Arial" w:cs="Arial"/>
        </w:rPr>
        <w:t>12 mois</w:t>
      </w:r>
    </w:p>
    <w:p w14:paraId="6A34CAFB" w14:textId="77777777" w:rsidR="009B1CD0" w:rsidRPr="00955436" w:rsidRDefault="009B1CD0" w:rsidP="009B45B9">
      <w:pPr>
        <w:tabs>
          <w:tab w:val="left" w:pos="426"/>
          <w:tab w:val="left" w:pos="851"/>
        </w:tabs>
        <w:jc w:val="both"/>
        <w:rPr>
          <w:rFonts w:ascii="Arial" w:hAnsi="Arial" w:cs="Arial"/>
          <w:b/>
        </w:rPr>
      </w:pPr>
    </w:p>
    <w:p w14:paraId="6A34CAFC" w14:textId="77777777" w:rsidR="009B1CD0" w:rsidRPr="00955436"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5FBA9AC4" w:rsidR="00AE1C9C" w:rsidRPr="00FD3849" w:rsidRDefault="00AE1C9C" w:rsidP="00AE1C9C">
      <w:pPr>
        <w:tabs>
          <w:tab w:val="left" w:pos="426"/>
        </w:tabs>
        <w:suppressAutoHyphens w:val="0"/>
        <w:jc w:val="both"/>
        <w:rPr>
          <w:rFonts w:ascii="Arial" w:hAnsi="Arial" w:cs="Arial"/>
          <w:b/>
          <w:bCs/>
          <w:lang w:eastAsia="fr-FR" w:bidi="ml"/>
        </w:rPr>
      </w:pPr>
      <w:r w:rsidRPr="00FD3849">
        <w:rPr>
          <w:rFonts w:ascii="Arial" w:hAnsi="Arial" w:cs="Arial"/>
          <w:lang w:eastAsia="fr-FR" w:bidi="ml"/>
        </w:rPr>
        <w:t>Le présent engagement me lie pour le délai de validité des offres indiqué dans l</w:t>
      </w:r>
      <w:r w:rsidR="00E523E2" w:rsidRPr="00FD3849">
        <w:rPr>
          <w:rFonts w:ascii="Arial" w:hAnsi="Arial" w:cs="Arial"/>
          <w:lang w:eastAsia="fr-FR" w:bidi="ml"/>
        </w:rPr>
        <w:t>e règlement de la consultation</w:t>
      </w:r>
      <w:r w:rsidRPr="00FD3849">
        <w:rPr>
          <w:rFonts w:ascii="Arial" w:hAnsi="Arial" w:cs="Arial"/>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15C9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15C98">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030500D8"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C42BFC">
        <w:rPr>
          <w:rFonts w:ascii="Arial" w:hAnsi="Arial" w:cs="Arial"/>
          <w:b/>
          <w:bCs/>
          <w:color w:val="FF0000"/>
        </w:rPr>
        <w:t>sandra.zebut</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D"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5DFA5D59" w14:textId="77777777" w:rsidR="000336B4" w:rsidRPr="00FD3849" w:rsidRDefault="000336B4" w:rsidP="000336B4">
      <w:pPr>
        <w:jc w:val="center"/>
        <w:rPr>
          <w:rFonts w:ascii="Arial" w:hAnsi="Arial" w:cs="Arial"/>
          <w:b/>
          <w:caps/>
        </w:rPr>
      </w:pPr>
      <w:r w:rsidRPr="00FD3849">
        <w:rPr>
          <w:rFonts w:ascii="Arial" w:hAnsi="Arial" w:cs="Arial"/>
          <w:b/>
          <w:caps/>
        </w:rPr>
        <w:t xml:space="preserve">Etablissement Français du Sang </w:t>
      </w:r>
    </w:p>
    <w:p w14:paraId="68DC1125" w14:textId="77777777" w:rsidR="000336B4" w:rsidRPr="00FD3849" w:rsidRDefault="000336B4" w:rsidP="000336B4">
      <w:pPr>
        <w:jc w:val="center"/>
        <w:rPr>
          <w:rFonts w:ascii="Arial" w:hAnsi="Arial" w:cs="Arial"/>
          <w:b/>
          <w:caps/>
        </w:rPr>
      </w:pPr>
      <w:r w:rsidRPr="00FD3849">
        <w:rPr>
          <w:rFonts w:ascii="Arial" w:hAnsi="Arial" w:cs="Arial"/>
          <w:b/>
          <w:caps/>
        </w:rPr>
        <w:t xml:space="preserve">EFS MARTINIQUE </w:t>
      </w:r>
    </w:p>
    <w:p w14:paraId="5D8AB545" w14:textId="77777777" w:rsidR="000336B4" w:rsidRPr="00FD3849" w:rsidRDefault="000336B4" w:rsidP="000336B4">
      <w:pPr>
        <w:jc w:val="center"/>
        <w:rPr>
          <w:rFonts w:ascii="Arial" w:hAnsi="Arial" w:cs="Arial"/>
          <w:b/>
          <w:caps/>
        </w:rPr>
      </w:pPr>
      <w:r w:rsidRPr="00FD3849">
        <w:rPr>
          <w:rFonts w:ascii="Arial" w:hAnsi="Arial" w:cs="Arial"/>
          <w:b/>
        </w:rPr>
        <w:t>Site De Fort de France</w:t>
      </w:r>
    </w:p>
    <w:p w14:paraId="2D59096F" w14:textId="77777777" w:rsidR="000336B4" w:rsidRPr="008C0EDF" w:rsidRDefault="000336B4" w:rsidP="000336B4">
      <w:pPr>
        <w:jc w:val="center"/>
        <w:rPr>
          <w:rFonts w:asciiTheme="majorHAnsi" w:hAnsiTheme="majorHAnsi" w:cstheme="majorHAnsi"/>
          <w:b/>
          <w:color w:val="C00000"/>
        </w:rPr>
      </w:pPr>
      <w:r w:rsidRPr="00FD3849">
        <w:rPr>
          <w:rFonts w:ascii="Arial" w:hAnsi="Arial" w:cs="Arial"/>
          <w:b/>
          <w:shd w:val="clear" w:color="auto" w:fill="FDFDFD"/>
        </w:rPr>
        <w:t>Rue du Coup de Main - CS40511 - 97206 Fort-de-France</w:t>
      </w:r>
      <w:r w:rsidRPr="00FD3849">
        <w:rPr>
          <w:rFonts w:asciiTheme="majorHAnsi" w:hAnsiTheme="majorHAnsi" w:cstheme="majorHAnsi"/>
          <w:b/>
        </w:rPr>
        <w:t xml:space="preserve"> </w:t>
      </w:r>
    </w:p>
    <w:p w14:paraId="6A34CB7F" w14:textId="4060D5E4" w:rsidR="00EA4CE6" w:rsidRPr="00B86CA7" w:rsidRDefault="00EA4CE6" w:rsidP="00EA4CE6">
      <w:pPr>
        <w:pStyle w:val="En-tte"/>
        <w:numPr>
          <w:ilvl w:val="0"/>
          <w:numId w:val="2"/>
        </w:numPr>
        <w:tabs>
          <w:tab w:val="clear" w:pos="4536"/>
          <w:tab w:val="clear" w:pos="9072"/>
        </w:tabs>
        <w:jc w:val="center"/>
        <w:rPr>
          <w:rFonts w:ascii="Arial" w:hAnsi="Arial" w:cs="Arial"/>
          <w:color w:val="0000FF"/>
          <w:lang w:bidi="ml"/>
        </w:rPr>
      </w:pP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C" w14:textId="77777777" w:rsidR="00EA4CE6" w:rsidRPr="00FD3849" w:rsidRDefault="00EA4CE6" w:rsidP="00EA4CE6">
      <w:pPr>
        <w:suppressAutoHyphens w:val="0"/>
        <w:jc w:val="both"/>
        <w:rPr>
          <w:rFonts w:ascii="Arial" w:hAnsi="Arial" w:cs="Arial"/>
          <w:b/>
          <w:bCs/>
          <w:color w:val="0000FF"/>
          <w:lang w:eastAsia="fr-FR" w:bidi="ml"/>
        </w:rPr>
      </w:pPr>
    </w:p>
    <w:p w14:paraId="6A34CB8E" w14:textId="087DE223" w:rsidR="009B1CD0" w:rsidRPr="00FD3849" w:rsidRDefault="00EA4CE6" w:rsidP="000336B4">
      <w:pPr>
        <w:suppressAutoHyphens w:val="0"/>
        <w:jc w:val="center"/>
        <w:rPr>
          <w:rFonts w:ascii="Arial" w:hAnsi="Arial" w:cs="Arial"/>
          <w:b/>
          <w:bCs/>
        </w:rPr>
      </w:pPr>
      <w:r w:rsidRPr="00FD3849">
        <w:rPr>
          <w:rFonts w:ascii="Arial" w:hAnsi="Arial" w:cs="Arial"/>
          <w:b/>
          <w:bCs/>
          <w:lang w:eastAsia="fr-FR" w:bidi="ml"/>
        </w:rPr>
        <w:t xml:space="preserve">Monsieur le Directeur de </w:t>
      </w:r>
      <w:r w:rsidR="000336B4" w:rsidRPr="00FD3849">
        <w:rPr>
          <w:rFonts w:ascii="Arial" w:hAnsi="Arial" w:cs="Arial"/>
          <w:b/>
          <w:bCs/>
          <w:lang w:eastAsia="fr-FR" w:bidi="ml"/>
        </w:rPr>
        <w:t xml:space="preserve">l’EFS MARTINIQUE </w:t>
      </w: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E31E95F" w14:textId="77777777" w:rsidR="000336B4" w:rsidRPr="00FD3849" w:rsidRDefault="00EA4CE6" w:rsidP="000336B4">
      <w:pPr>
        <w:suppressAutoHyphens w:val="0"/>
        <w:jc w:val="center"/>
        <w:rPr>
          <w:rFonts w:ascii="Arial" w:hAnsi="Arial" w:cs="Arial"/>
          <w:b/>
          <w:bCs/>
        </w:rPr>
      </w:pPr>
      <w:r w:rsidRPr="002D03BB">
        <w:rPr>
          <w:rFonts w:ascii="Arial" w:hAnsi="Arial" w:cs="Arial"/>
        </w:rPr>
        <w:tab/>
      </w:r>
      <w:r w:rsidR="000336B4" w:rsidRPr="00FD3849">
        <w:rPr>
          <w:rFonts w:ascii="Arial" w:hAnsi="Arial" w:cs="Arial"/>
          <w:b/>
          <w:bCs/>
          <w:lang w:eastAsia="fr-FR" w:bidi="ml"/>
        </w:rPr>
        <w:t xml:space="preserve">Monsieur le Directeur de l’EFS MARTINIQUE </w:t>
      </w:r>
    </w:p>
    <w:p w14:paraId="6A34CB95" w14:textId="77777777" w:rsidR="00EA4CE6" w:rsidRPr="002D03BB" w:rsidRDefault="00EA4CE6" w:rsidP="00EA4CE6">
      <w:pPr>
        <w:tabs>
          <w:tab w:val="left" w:pos="426"/>
          <w:tab w:val="left" w:pos="851"/>
        </w:tabs>
        <w:suppressAutoHyphens w:val="0"/>
        <w:jc w:val="center"/>
        <w:rPr>
          <w:rFonts w:cs="Kartika"/>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0BD2C64B" w14:textId="77777777" w:rsidR="000336B4" w:rsidRPr="00FD3849" w:rsidRDefault="000336B4" w:rsidP="000336B4">
      <w:pPr>
        <w:suppressAutoHyphens w:val="0"/>
        <w:jc w:val="center"/>
        <w:rPr>
          <w:rFonts w:ascii="Arial" w:hAnsi="Arial" w:cs="Arial"/>
          <w:b/>
          <w:bCs/>
        </w:rPr>
      </w:pPr>
      <w:r w:rsidRPr="00FD3849">
        <w:rPr>
          <w:rFonts w:ascii="Arial" w:hAnsi="Arial" w:cs="Arial"/>
          <w:b/>
          <w:bCs/>
          <w:lang w:eastAsia="fr-FR" w:bidi="ml"/>
        </w:rPr>
        <w:t xml:space="preserve">Monsieur le Directeur de l’EFS MARTINIQUE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55436">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E0" w14:textId="77777777" w:rsidTr="00955436">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DB"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Martinique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C"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du coup de main - CS 40511</w:t>
            </w:r>
          </w:p>
          <w:p w14:paraId="6A34CBD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97264 Fort-de-France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E"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42882285200177</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05 96 75 79 00</w:t>
            </w:r>
          </w:p>
        </w:tc>
      </w:tr>
    </w:tbl>
    <w:p w14:paraId="6A34CC05" w14:textId="77777777" w:rsidR="00791F91" w:rsidRPr="00791F91" w:rsidRDefault="00791F91" w:rsidP="008C34C2">
      <w:pPr>
        <w:tabs>
          <w:tab w:val="left" w:pos="426"/>
          <w:tab w:val="left" w:pos="851"/>
        </w:tabs>
        <w:suppressAutoHyphens w:val="0"/>
        <w:rPr>
          <w:rFonts w:ascii="Arial" w:hAnsi="Arial" w:cs="Arial"/>
          <w:b/>
          <w:color w:val="FF0000"/>
          <w:lang w:eastAsia="fr-FR" w:bidi="ml"/>
        </w:rPr>
      </w:pPr>
    </w:p>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20EC5C73" w14:textId="750F3DC9" w:rsidR="000336B4" w:rsidRPr="00FD3849" w:rsidRDefault="000336B4" w:rsidP="000336B4">
      <w:pPr>
        <w:tabs>
          <w:tab w:val="left" w:pos="426"/>
          <w:tab w:val="left" w:pos="851"/>
        </w:tabs>
        <w:suppressAutoHyphens w:val="0"/>
        <w:jc w:val="center"/>
        <w:rPr>
          <w:rFonts w:ascii="Arial" w:hAnsi="Arial" w:cs="Arial"/>
          <w:lang w:eastAsia="fr-FR"/>
        </w:rPr>
      </w:pPr>
      <w:r w:rsidRPr="00FD3849">
        <w:rPr>
          <w:rFonts w:ascii="Arial" w:hAnsi="Arial" w:cs="Arial"/>
        </w:rPr>
        <w:t xml:space="preserve">Madame l’Agent comptable secondaire de l’Établissement Français du Sang </w:t>
      </w:r>
      <w:r w:rsidR="00FD3849" w:rsidRPr="00FD3849">
        <w:rPr>
          <w:rFonts w:ascii="Arial" w:hAnsi="Arial" w:cs="Arial"/>
        </w:rPr>
        <w:t xml:space="preserve">Martinique </w:t>
      </w:r>
      <w:r w:rsidRPr="00FD3849">
        <w:rPr>
          <w:rFonts w:ascii="Arial" w:hAnsi="Arial" w:cs="Arial"/>
        </w:rPr>
        <w:t>désigné ci-dessus</w:t>
      </w:r>
    </w:p>
    <w:p w14:paraId="6A34CC1D" w14:textId="77777777" w:rsid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FD3849">
      <w:pPr>
        <w:pStyle w:val="fcase2metab"/>
        <w:ind w:left="0" w:firstLine="0"/>
        <w:rPr>
          <w:rFonts w:ascii="Arial" w:hAnsi="Arial" w:cs="Arial"/>
        </w:rPr>
      </w:pPr>
    </w:p>
    <w:p w14:paraId="6A34CC1F" w14:textId="689923F8"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5FC5080A"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17989C" w:rsid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5F46876A" w14:textId="2FC5D955" w:rsidR="00FD3849" w:rsidRDefault="00FD3849" w:rsidP="00791F91">
      <w:pPr>
        <w:suppressAutoHyphens w:val="0"/>
        <w:rPr>
          <w:rFonts w:ascii="Arial" w:hAnsi="Arial" w:cs="Arial"/>
          <w:lang w:eastAsia="fr-FR" w:bidi="ml"/>
        </w:rPr>
      </w:pPr>
    </w:p>
    <w:p w14:paraId="542F53F7" w14:textId="2881F989" w:rsidR="00FD3849" w:rsidRPr="00791F91" w:rsidRDefault="00D26C77" w:rsidP="00FD3849">
      <w:pPr>
        <w:suppressAutoHyphens w:val="0"/>
        <w:ind w:left="284"/>
        <w:jc w:val="both"/>
        <w:rPr>
          <w:rFonts w:ascii="Arial" w:hAnsi="Arial" w:cs="Arial"/>
          <w:lang w:eastAsia="fr-FR" w:bidi="ml"/>
        </w:rPr>
      </w:pPr>
      <w:r>
        <w:rPr>
          <w:rFonts w:ascii="Arial" w:hAnsi="Arial" w:cs="Arial"/>
          <w:lang w:eastAsia="fr-FR" w:bidi="ml"/>
        </w:rPr>
        <w:fldChar w:fldCharType="begin">
          <w:ffData>
            <w:name w:val="CaseACocher111"/>
            <w:enabled/>
            <w:calcOnExit w:val="0"/>
            <w:checkBox>
              <w:sizeAuto/>
              <w:default w:val="1"/>
            </w:checkBox>
          </w:ffData>
        </w:fldChar>
      </w:r>
      <w:bookmarkStart w:id="1" w:name="CaseACocher111"/>
      <w:r>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end"/>
      </w:r>
      <w:bookmarkEnd w:id="1"/>
      <w:r w:rsidR="00FD3849" w:rsidRPr="00791F91">
        <w:rPr>
          <w:rFonts w:ascii="Arial" w:hAnsi="Arial" w:cs="Arial"/>
          <w:lang w:eastAsia="fr-FR" w:bidi="ml"/>
        </w:rPr>
        <w:t xml:space="preserve"> Annexe n°</w:t>
      </w:r>
      <w:r w:rsidR="00FD3849">
        <w:rPr>
          <w:rFonts w:ascii="Arial" w:hAnsi="Arial" w:cs="Arial"/>
          <w:lang w:eastAsia="fr-FR" w:bidi="ml"/>
        </w:rPr>
        <w:t xml:space="preserve">1 : Bordereau des prix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815C98">
        <w:rPr>
          <w:rFonts w:ascii="Arial" w:hAnsi="Arial" w:cs="Arial"/>
          <w:lang w:eastAsia="fr-FR" w:bidi="ml"/>
        </w:rPr>
      </w:r>
      <w:r w:rsidR="00815C98">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10B69D19" w:rsidR="00791F91" w:rsidRPr="00CD066F" w:rsidRDefault="00791F91" w:rsidP="00CD066F">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80F6C" w:rsidRPr="005D051E" w:rsidRDefault="00780F6C" w:rsidP="00791F91">
                            <w:pPr>
                              <w:tabs>
                                <w:tab w:val="left" w:pos="3402"/>
                                <w:tab w:val="left" w:pos="6237"/>
                                <w:tab w:val="left" w:pos="9072"/>
                              </w:tabs>
                              <w:spacing w:after="120"/>
                              <w:jc w:val="both"/>
                              <w:rPr>
                                <w:rFonts w:ascii="Arial" w:hAnsi="Arial" w:cs="Arial"/>
                                <w:lang w:bidi="ml"/>
                              </w:rPr>
                            </w:pPr>
                          </w:p>
                          <w:p w14:paraId="6A34CC9D" w14:textId="77777777"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780F6C" w:rsidRPr="005D051E" w:rsidRDefault="00780F6C"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80F6C" w:rsidRPr="00D8507C" w:rsidRDefault="00780F6C"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80F6C" w:rsidRPr="005D051E" w:rsidRDefault="00780F6C" w:rsidP="00791F91">
                      <w:pPr>
                        <w:tabs>
                          <w:tab w:val="left" w:pos="3402"/>
                          <w:tab w:val="left" w:pos="6237"/>
                          <w:tab w:val="left" w:pos="9072"/>
                        </w:tabs>
                        <w:spacing w:after="120"/>
                        <w:jc w:val="both"/>
                        <w:rPr>
                          <w:rFonts w:ascii="Arial" w:hAnsi="Arial" w:cs="Arial"/>
                          <w:lang w:bidi="ml"/>
                        </w:rPr>
                      </w:pPr>
                    </w:p>
                    <w:p w14:paraId="6A34CC9D" w14:textId="77777777" w:rsidR="00780F6C" w:rsidRPr="005D051E" w:rsidRDefault="00780F6C"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xml:space="preserve">A    </w:t>
                      </w:r>
                      <w:proofErr w:type="gramStart"/>
                      <w:r w:rsidRPr="005D051E">
                        <w:rPr>
                          <w:rFonts w:ascii="Arial" w:hAnsi="Arial" w:cs="Arial"/>
                          <w:lang w:bidi="ml"/>
                        </w:rPr>
                        <w:t>…………………………….……,</w:t>
                      </w:r>
                      <w:proofErr w:type="gramEnd"/>
                      <w:r w:rsidRPr="005D051E">
                        <w:rPr>
                          <w:rFonts w:ascii="Arial" w:hAnsi="Arial" w:cs="Arial"/>
                          <w:lang w:bidi="ml"/>
                        </w:rPr>
                        <w:t xml:space="preserve"> le ………………………..</w:t>
                      </w:r>
                      <w:r w:rsidRPr="005D051E">
                        <w:rPr>
                          <w:rFonts w:ascii="Arial" w:hAnsi="Arial" w:cs="Arial"/>
                          <w:lang w:bidi="ml"/>
                        </w:rPr>
                        <w:tab/>
                      </w:r>
                    </w:p>
                    <w:p w14:paraId="6A34CC9E" w14:textId="4CDA89EA" w:rsidR="00780F6C" w:rsidRPr="005D051E" w:rsidRDefault="00780F6C"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80F6C" w:rsidRPr="00D8507C" w:rsidRDefault="00780F6C"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780F6C" w:rsidRPr="00983BB6" w:rsidRDefault="00780F6C"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80F6C" w:rsidRDefault="00780F6C"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80F6C" w:rsidRPr="005D051E" w:rsidRDefault="00780F6C"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780F6C" w:rsidRPr="00983BB6" w:rsidRDefault="00780F6C"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80F6C" w:rsidRDefault="00780F6C"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80F6C" w:rsidRPr="005D051E" w:rsidRDefault="00780F6C"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8E48" w14:textId="77777777" w:rsidR="00815C98" w:rsidRDefault="00815C98">
      <w:r>
        <w:separator/>
      </w:r>
    </w:p>
  </w:endnote>
  <w:endnote w:type="continuationSeparator" w:id="0">
    <w:p w14:paraId="5EE86226" w14:textId="77777777" w:rsidR="00815C98" w:rsidRDefault="0081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80F6C" w14:paraId="6A34CC92" w14:textId="77777777" w:rsidTr="00B141CA">
      <w:trPr>
        <w:tblHeader/>
      </w:trPr>
      <w:tc>
        <w:tcPr>
          <w:tcW w:w="3048" w:type="dxa"/>
          <w:shd w:val="clear" w:color="auto" w:fill="66CCFF"/>
        </w:tcPr>
        <w:p w14:paraId="6A34CC8C" w14:textId="6159D42F" w:rsidR="00780F6C" w:rsidRPr="005A5FCD" w:rsidRDefault="00780F6C"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116936A" w:rsidR="00780F6C" w:rsidRDefault="00CC53E1" w:rsidP="00B05C4B">
          <w:pPr>
            <w:jc w:val="center"/>
            <w:rPr>
              <w:rFonts w:ascii="Arial" w:hAnsi="Arial" w:cs="Arial"/>
              <w:b/>
            </w:rPr>
          </w:pPr>
          <w:r>
            <w:rPr>
              <w:rFonts w:ascii="Arial" w:hAnsi="Arial" w:cs="Arial"/>
              <w:b/>
              <w:i/>
            </w:rPr>
            <w:t>MART26</w:t>
          </w:r>
          <w:r w:rsidR="00780F6C">
            <w:rPr>
              <w:rFonts w:ascii="Arial" w:hAnsi="Arial" w:cs="Arial"/>
              <w:b/>
              <w:i/>
            </w:rPr>
            <w:t>00</w:t>
          </w:r>
          <w:r>
            <w:rPr>
              <w:rFonts w:ascii="Arial" w:hAnsi="Arial" w:cs="Arial"/>
              <w:b/>
              <w:i/>
            </w:rPr>
            <w:t>1</w:t>
          </w:r>
        </w:p>
      </w:tc>
      <w:tc>
        <w:tcPr>
          <w:tcW w:w="896" w:type="dxa"/>
          <w:shd w:val="clear" w:color="auto" w:fill="66CCFF"/>
        </w:tcPr>
        <w:p w14:paraId="6A34CC8E" w14:textId="77777777" w:rsidR="00780F6C" w:rsidRDefault="00780F6C">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780F6C" w:rsidRDefault="00780F6C">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C53E1">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780F6C" w:rsidRDefault="00780F6C">
          <w:pPr>
            <w:jc w:val="center"/>
          </w:pPr>
          <w:r>
            <w:rPr>
              <w:rFonts w:ascii="Arial" w:hAnsi="Arial" w:cs="Arial"/>
              <w:b/>
            </w:rPr>
            <w:t>/</w:t>
          </w:r>
        </w:p>
      </w:tc>
      <w:tc>
        <w:tcPr>
          <w:tcW w:w="544" w:type="dxa"/>
          <w:shd w:val="clear" w:color="auto" w:fill="66CCFF"/>
        </w:tcPr>
        <w:p w14:paraId="6A34CC91" w14:textId="3A3F7E6C" w:rsidR="00780F6C" w:rsidRDefault="00780F6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C53E1">
            <w:rPr>
              <w:rStyle w:val="Numrodepage"/>
              <w:rFonts w:cs="Arial"/>
              <w:b/>
              <w:noProof/>
            </w:rPr>
            <w:t>9</w:t>
          </w:r>
          <w:r>
            <w:rPr>
              <w:rStyle w:val="Numrodepage"/>
              <w:rFonts w:cs="Arial"/>
              <w:b/>
            </w:rPr>
            <w:fldChar w:fldCharType="end"/>
          </w:r>
        </w:p>
      </w:tc>
    </w:tr>
  </w:tbl>
  <w:p w14:paraId="6A34CC93" w14:textId="77777777" w:rsidR="00780F6C" w:rsidRDefault="00780F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5D231" w14:textId="77777777" w:rsidR="00815C98" w:rsidRDefault="00815C98">
      <w:r>
        <w:separator/>
      </w:r>
    </w:p>
  </w:footnote>
  <w:footnote w:type="continuationSeparator" w:id="0">
    <w:p w14:paraId="29253BBC" w14:textId="77777777" w:rsidR="00815C98" w:rsidRDefault="0081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18B45486"/>
    <w:multiLevelType w:val="hybridMultilevel"/>
    <w:tmpl w:val="DDC0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2F05A2A"/>
    <w:multiLevelType w:val="hybridMultilevel"/>
    <w:tmpl w:val="72943CDC"/>
    <w:lvl w:ilvl="0" w:tplc="86583FEA">
      <w:start w:val="2024"/>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D27BC2"/>
    <w:multiLevelType w:val="hybridMultilevel"/>
    <w:tmpl w:val="74D0E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F048B8"/>
    <w:multiLevelType w:val="hybridMultilevel"/>
    <w:tmpl w:val="FED25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1"/>
  </w:num>
  <w:num w:numId="6">
    <w:abstractNumId w:val="12"/>
  </w:num>
  <w:num w:numId="7">
    <w:abstractNumId w:val="3"/>
  </w:num>
  <w:num w:numId="8">
    <w:abstractNumId w:val="6"/>
  </w:num>
  <w:num w:numId="9">
    <w:abstractNumId w:val="8"/>
  </w:num>
  <w:num w:numId="10">
    <w:abstractNumId w:val="0"/>
  </w:num>
  <w:num w:numId="11">
    <w:abstractNumId w:val="10"/>
  </w:num>
  <w:num w:numId="12">
    <w:abstractNumId w:val="7"/>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2812"/>
    <w:rsid w:val="00025982"/>
    <w:rsid w:val="000336B4"/>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55E82"/>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459F9"/>
    <w:rsid w:val="00354C04"/>
    <w:rsid w:val="00385E76"/>
    <w:rsid w:val="003D5BA9"/>
    <w:rsid w:val="003E2ABC"/>
    <w:rsid w:val="003E63B0"/>
    <w:rsid w:val="00400B22"/>
    <w:rsid w:val="004055D2"/>
    <w:rsid w:val="004176BF"/>
    <w:rsid w:val="004220CC"/>
    <w:rsid w:val="0042741A"/>
    <w:rsid w:val="0043706E"/>
    <w:rsid w:val="0044597F"/>
    <w:rsid w:val="00445A50"/>
    <w:rsid w:val="00470BF3"/>
    <w:rsid w:val="00475977"/>
    <w:rsid w:val="004870BE"/>
    <w:rsid w:val="004A7169"/>
    <w:rsid w:val="004D4DC6"/>
    <w:rsid w:val="004E75A6"/>
    <w:rsid w:val="00514DAF"/>
    <w:rsid w:val="005204F5"/>
    <w:rsid w:val="00532EC7"/>
    <w:rsid w:val="00541CA3"/>
    <w:rsid w:val="005546A9"/>
    <w:rsid w:val="005561EA"/>
    <w:rsid w:val="0056433A"/>
    <w:rsid w:val="00581DB7"/>
    <w:rsid w:val="005846FB"/>
    <w:rsid w:val="005921D9"/>
    <w:rsid w:val="005923D2"/>
    <w:rsid w:val="005A4A3B"/>
    <w:rsid w:val="005A4CB5"/>
    <w:rsid w:val="005A5FCD"/>
    <w:rsid w:val="005B6C8F"/>
    <w:rsid w:val="005C5907"/>
    <w:rsid w:val="006072F9"/>
    <w:rsid w:val="0061068C"/>
    <w:rsid w:val="00612806"/>
    <w:rsid w:val="00630826"/>
    <w:rsid w:val="0064560F"/>
    <w:rsid w:val="00660727"/>
    <w:rsid w:val="00661A97"/>
    <w:rsid w:val="00674478"/>
    <w:rsid w:val="00692FEC"/>
    <w:rsid w:val="006C34AF"/>
    <w:rsid w:val="006C4338"/>
    <w:rsid w:val="006F3DF9"/>
    <w:rsid w:val="00705159"/>
    <w:rsid w:val="007060E5"/>
    <w:rsid w:val="00710FD6"/>
    <w:rsid w:val="00757151"/>
    <w:rsid w:val="00780F6C"/>
    <w:rsid w:val="007909E0"/>
    <w:rsid w:val="00791F91"/>
    <w:rsid w:val="0079785C"/>
    <w:rsid w:val="007A2989"/>
    <w:rsid w:val="007C0BF5"/>
    <w:rsid w:val="007D7A65"/>
    <w:rsid w:val="007F68A6"/>
    <w:rsid w:val="0081250A"/>
    <w:rsid w:val="008154BD"/>
    <w:rsid w:val="00815C98"/>
    <w:rsid w:val="00825C6A"/>
    <w:rsid w:val="0083205E"/>
    <w:rsid w:val="00844DAA"/>
    <w:rsid w:val="008A68C8"/>
    <w:rsid w:val="008A7D6D"/>
    <w:rsid w:val="008C04ED"/>
    <w:rsid w:val="008C34C2"/>
    <w:rsid w:val="008D2C3C"/>
    <w:rsid w:val="008D3A70"/>
    <w:rsid w:val="00926CF0"/>
    <w:rsid w:val="00927397"/>
    <w:rsid w:val="00931D42"/>
    <w:rsid w:val="00934503"/>
    <w:rsid w:val="009354C1"/>
    <w:rsid w:val="00955436"/>
    <w:rsid w:val="009737B4"/>
    <w:rsid w:val="00983BB6"/>
    <w:rsid w:val="00983FF3"/>
    <w:rsid w:val="009A6717"/>
    <w:rsid w:val="009A70DA"/>
    <w:rsid w:val="009B1CD0"/>
    <w:rsid w:val="009B45B9"/>
    <w:rsid w:val="009C4D62"/>
    <w:rsid w:val="00A109CB"/>
    <w:rsid w:val="00A14E5B"/>
    <w:rsid w:val="00A27131"/>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D73D5"/>
    <w:rsid w:val="00BE5AA2"/>
    <w:rsid w:val="00BE6078"/>
    <w:rsid w:val="00BE6484"/>
    <w:rsid w:val="00C07B12"/>
    <w:rsid w:val="00C3106D"/>
    <w:rsid w:val="00C42BFC"/>
    <w:rsid w:val="00C62520"/>
    <w:rsid w:val="00C70697"/>
    <w:rsid w:val="00C91060"/>
    <w:rsid w:val="00C911FE"/>
    <w:rsid w:val="00C9625C"/>
    <w:rsid w:val="00CB092A"/>
    <w:rsid w:val="00CB1C4C"/>
    <w:rsid w:val="00CC53E1"/>
    <w:rsid w:val="00CD066F"/>
    <w:rsid w:val="00CD185D"/>
    <w:rsid w:val="00CD46CC"/>
    <w:rsid w:val="00CE0D69"/>
    <w:rsid w:val="00CE7CB8"/>
    <w:rsid w:val="00D0068B"/>
    <w:rsid w:val="00D26C77"/>
    <w:rsid w:val="00D46BC7"/>
    <w:rsid w:val="00D75A57"/>
    <w:rsid w:val="00D904A2"/>
    <w:rsid w:val="00DA4F40"/>
    <w:rsid w:val="00DB7F85"/>
    <w:rsid w:val="00DC1F0C"/>
    <w:rsid w:val="00E32A79"/>
    <w:rsid w:val="00E40967"/>
    <w:rsid w:val="00E47798"/>
    <w:rsid w:val="00E523E2"/>
    <w:rsid w:val="00E64C37"/>
    <w:rsid w:val="00E67E3B"/>
    <w:rsid w:val="00E76284"/>
    <w:rsid w:val="00EA4CE6"/>
    <w:rsid w:val="00EC46B8"/>
    <w:rsid w:val="00EC4741"/>
    <w:rsid w:val="00EC4A56"/>
    <w:rsid w:val="00F0282B"/>
    <w:rsid w:val="00F070E7"/>
    <w:rsid w:val="00F102F2"/>
    <w:rsid w:val="00F17207"/>
    <w:rsid w:val="00F174CB"/>
    <w:rsid w:val="00F57E6F"/>
    <w:rsid w:val="00F759AA"/>
    <w:rsid w:val="00F96720"/>
    <w:rsid w:val="00FD3722"/>
    <w:rsid w:val="00FD3849"/>
    <w:rsid w:val="00FE6E58"/>
    <w:rsid w:val="00FF21BA"/>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4E555C7F-7B21-4055-B079-5A6BF72A3B35}">
  <ds:schemaRefs>
    <ds:schemaRef ds:uri="http://schemas.openxmlformats.org/officeDocument/2006/bibliography"/>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176</TotalTime>
  <Pages>9</Pages>
  <Words>1671</Words>
  <Characters>9196</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7</cp:revision>
  <cp:lastPrinted>2016-04-08T14:31:00Z</cp:lastPrinted>
  <dcterms:created xsi:type="dcterms:W3CDTF">2026-03-03T12:10:00Z</dcterms:created>
  <dcterms:modified xsi:type="dcterms:W3CDTF">2026-03-26T14:04:00Z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